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64897" w14:textId="60613099" w:rsidR="00DA0414" w:rsidRPr="00DA0414" w:rsidRDefault="00DA0414" w:rsidP="00DA0414">
      <w:pPr>
        <w:ind w:left="3096" w:right="3076"/>
        <w:jc w:val="center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Eathan Maguire</w:t>
      </w:r>
    </w:p>
    <w:p w14:paraId="68F7E630" w14:textId="57A2A023" w:rsidR="00585329" w:rsidRPr="00DA0414" w:rsidRDefault="00CE0671" w:rsidP="00DA0414">
      <w:pPr>
        <w:ind w:left="3096" w:right="3076"/>
        <w:jc w:val="center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DA0414">
        <w:rPr>
          <w:rFonts w:asciiTheme="minorHAnsi" w:hAnsiTheme="minorHAnsi" w:cstheme="minorHAnsi"/>
          <w:sz w:val="22"/>
          <w:szCs w:val="22"/>
        </w:rPr>
        <w:t>av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School of 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B</w:t>
      </w:r>
      <w:r w:rsidRPr="00DA0414">
        <w:rPr>
          <w:rFonts w:asciiTheme="minorHAnsi" w:hAnsiTheme="minorHAnsi" w:cstheme="minorHAnsi"/>
          <w:sz w:val="22"/>
          <w:szCs w:val="22"/>
        </w:rPr>
        <w:t>us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n</w:t>
      </w:r>
      <w:r w:rsidRPr="00DA0414">
        <w:rPr>
          <w:rFonts w:asciiTheme="minorHAnsi" w:hAnsiTheme="minorHAnsi" w:cstheme="minorHAnsi"/>
          <w:spacing w:val="2"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ss</w:t>
      </w:r>
    </w:p>
    <w:p w14:paraId="0946B59A" w14:textId="77777777" w:rsidR="00585329" w:rsidRPr="00DA0414" w:rsidRDefault="00CE0671" w:rsidP="00DA0414">
      <w:pPr>
        <w:ind w:left="3339" w:right="3263"/>
        <w:jc w:val="center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Santa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Clara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ni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ver</w:t>
      </w:r>
      <w:r w:rsidRPr="00DA0414">
        <w:rPr>
          <w:rFonts w:asciiTheme="minorHAnsi" w:hAnsiTheme="minorHAnsi" w:cstheme="minorHAnsi"/>
          <w:sz w:val="22"/>
          <w:szCs w:val="22"/>
        </w:rPr>
        <w:t>s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DA0414">
        <w:rPr>
          <w:rFonts w:asciiTheme="minorHAnsi" w:hAnsiTheme="minorHAnsi" w:cstheme="minorHAnsi"/>
          <w:spacing w:val="5"/>
          <w:w w:val="101"/>
          <w:sz w:val="22"/>
          <w:szCs w:val="22"/>
        </w:rPr>
        <w:t>t</w:t>
      </w:r>
      <w:r w:rsidRPr="00DA0414">
        <w:rPr>
          <w:rFonts w:asciiTheme="minorHAnsi" w:hAnsiTheme="minorHAnsi" w:cstheme="minorHAnsi"/>
          <w:w w:val="93"/>
          <w:sz w:val="22"/>
          <w:szCs w:val="22"/>
        </w:rPr>
        <w:t>y</w:t>
      </w:r>
    </w:p>
    <w:p w14:paraId="78B19994" w14:textId="77777777" w:rsidR="00585329" w:rsidRPr="00DA0414" w:rsidRDefault="00CE0671" w:rsidP="00DA0414">
      <w:pPr>
        <w:ind w:left="1971" w:right="1956"/>
        <w:jc w:val="center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500 El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Camino Real,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Santa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Clara,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95053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-</w:t>
      </w:r>
      <w:r w:rsidRPr="00DA0414">
        <w:rPr>
          <w:rFonts w:asciiTheme="minorHAnsi" w:hAnsiTheme="minorHAnsi" w:cstheme="minorHAnsi"/>
          <w:sz w:val="22"/>
          <w:szCs w:val="22"/>
        </w:rPr>
        <w:t>0380</w:t>
      </w:r>
    </w:p>
    <w:p w14:paraId="505DAB4A" w14:textId="5F0D46DF" w:rsidR="00585329" w:rsidRPr="00DA0414" w:rsidRDefault="00CE0671" w:rsidP="00DA0414">
      <w:pPr>
        <w:ind w:left="1116" w:right="1099"/>
        <w:jc w:val="center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Phone: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(408)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554-5058, 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Fax: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(408)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554-5193,</w:t>
      </w:r>
      <w:r w:rsidRPr="00DA0414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mail:</w:t>
      </w:r>
      <w:hyperlink r:id="rId7" w:history="1">
        <w:r w:rsidR="00DA0414" w:rsidRPr="00DA0414">
          <w:rPr>
            <w:rStyle w:val="Hyperlink"/>
            <w:rFonts w:asciiTheme="minorHAnsi" w:hAnsiTheme="minorHAnsi" w:cstheme="minorHAnsi"/>
            <w:spacing w:val="1"/>
            <w:sz w:val="22"/>
            <w:szCs w:val="22"/>
            <w:u w:val="none"/>
          </w:rPr>
          <w:t xml:space="preserve"> </w:t>
        </w:r>
        <w:r w:rsidR="00DA0414" w:rsidRPr="00DA0414">
          <w:rPr>
            <w:rStyle w:val="Hyperlink"/>
            <w:rFonts w:asciiTheme="minorHAnsi" w:hAnsiTheme="minorHAnsi" w:cstheme="minorHAnsi"/>
            <w:sz w:val="22"/>
            <w:szCs w:val="22"/>
            <w:u w:val="none"/>
          </w:rPr>
          <w:t>eathan@gmail.com</w:t>
        </w:r>
      </w:hyperlink>
    </w:p>
    <w:p w14:paraId="5883E403" w14:textId="77777777" w:rsidR="00585329" w:rsidRPr="00DA0414" w:rsidRDefault="00585329" w:rsidP="00DA041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6CF3442" w14:textId="77777777" w:rsidR="00585329" w:rsidRPr="00DA0414" w:rsidRDefault="00CE0671" w:rsidP="00DA0414">
      <w:pPr>
        <w:spacing w:before="19"/>
        <w:ind w:left="120"/>
        <w:rPr>
          <w:rFonts w:asciiTheme="minorHAnsi" w:hAnsiTheme="minorHAnsi" w:cstheme="minorHAnsi"/>
          <w:b/>
          <w:bCs/>
          <w:sz w:val="22"/>
          <w:szCs w:val="22"/>
        </w:rPr>
      </w:pPr>
      <w:r w:rsidRPr="00DA0414">
        <w:rPr>
          <w:rFonts w:asciiTheme="minorHAnsi" w:hAnsiTheme="minorHAnsi" w:cstheme="minorHAnsi"/>
          <w:b/>
          <w:bCs/>
          <w:sz w:val="22"/>
          <w:szCs w:val="22"/>
        </w:rPr>
        <w:t>Acad</w:t>
      </w:r>
      <w:r w:rsidRPr="00DA0414">
        <w:rPr>
          <w:rFonts w:asciiTheme="minorHAnsi" w:hAnsiTheme="minorHAnsi" w:cstheme="minorHAnsi"/>
          <w:b/>
          <w:bCs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b/>
          <w:bCs/>
          <w:sz w:val="22"/>
          <w:szCs w:val="22"/>
        </w:rPr>
        <w:t>mic</w:t>
      </w:r>
      <w:r w:rsidRPr="00DA0414">
        <w:rPr>
          <w:rFonts w:asciiTheme="minorHAnsi" w:hAnsiTheme="minorHAnsi" w:cstheme="minorHAnsi"/>
          <w:b/>
          <w:bCs/>
          <w:spacing w:val="3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b/>
          <w:bCs/>
          <w:w w:val="99"/>
          <w:sz w:val="22"/>
          <w:szCs w:val="22"/>
        </w:rPr>
        <w:t>A</w:t>
      </w:r>
      <w:r w:rsidRPr="00DA0414">
        <w:rPr>
          <w:rFonts w:asciiTheme="minorHAnsi" w:hAnsiTheme="minorHAnsi" w:cstheme="minorHAnsi"/>
          <w:b/>
          <w:bCs/>
          <w:w w:val="106"/>
          <w:sz w:val="22"/>
          <w:szCs w:val="22"/>
        </w:rPr>
        <w:t>ppoi</w:t>
      </w:r>
      <w:r w:rsidRPr="00DA0414">
        <w:rPr>
          <w:rFonts w:asciiTheme="minorHAnsi" w:hAnsiTheme="minorHAnsi" w:cstheme="minorHAnsi"/>
          <w:b/>
          <w:bCs/>
          <w:w w:val="114"/>
          <w:sz w:val="22"/>
          <w:szCs w:val="22"/>
        </w:rPr>
        <w:t>n</w:t>
      </w:r>
      <w:r w:rsidRPr="00DA0414">
        <w:rPr>
          <w:rFonts w:asciiTheme="minorHAnsi" w:hAnsiTheme="minorHAnsi" w:cstheme="minorHAnsi"/>
          <w:b/>
          <w:bCs/>
          <w:spacing w:val="3"/>
          <w:w w:val="114"/>
          <w:sz w:val="22"/>
          <w:szCs w:val="22"/>
        </w:rPr>
        <w:t>t</w:t>
      </w:r>
      <w:r w:rsidRPr="00DA0414">
        <w:rPr>
          <w:rFonts w:asciiTheme="minorHAnsi" w:hAnsiTheme="minorHAnsi" w:cstheme="minorHAnsi"/>
          <w:b/>
          <w:bCs/>
          <w:w w:val="105"/>
          <w:sz w:val="22"/>
          <w:szCs w:val="22"/>
        </w:rPr>
        <w:t>m</w:t>
      </w:r>
      <w:r w:rsidRPr="00DA0414">
        <w:rPr>
          <w:rFonts w:asciiTheme="minorHAnsi" w:hAnsiTheme="minorHAnsi" w:cstheme="minorHAnsi"/>
          <w:b/>
          <w:bCs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b/>
          <w:bCs/>
          <w:w w:val="114"/>
          <w:sz w:val="22"/>
          <w:szCs w:val="22"/>
        </w:rPr>
        <w:t>n</w:t>
      </w:r>
      <w:r w:rsidRPr="00DA0414">
        <w:rPr>
          <w:rFonts w:asciiTheme="minorHAnsi" w:hAnsiTheme="minorHAnsi" w:cstheme="minorHAnsi"/>
          <w:b/>
          <w:bCs/>
          <w:spacing w:val="3"/>
          <w:w w:val="114"/>
          <w:sz w:val="22"/>
          <w:szCs w:val="22"/>
        </w:rPr>
        <w:t>t</w:t>
      </w:r>
      <w:r w:rsidRPr="00DA0414">
        <w:rPr>
          <w:rFonts w:asciiTheme="minorHAnsi" w:hAnsiTheme="minorHAnsi" w:cstheme="minorHAnsi"/>
          <w:b/>
          <w:bCs/>
          <w:sz w:val="22"/>
          <w:szCs w:val="22"/>
        </w:rPr>
        <w:t>s</w:t>
      </w:r>
    </w:p>
    <w:p w14:paraId="6614BAC4" w14:textId="77777777" w:rsidR="00585329" w:rsidRPr="00DA0414" w:rsidRDefault="00CE0671" w:rsidP="00DA0414">
      <w:pPr>
        <w:tabs>
          <w:tab w:val="left" w:pos="820"/>
        </w:tabs>
        <w:spacing w:before="20"/>
        <w:ind w:left="840" w:right="597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Associate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Profess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r,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A0414">
        <w:rPr>
          <w:rFonts w:asciiTheme="minorHAnsi" w:hAnsiTheme="minorHAnsi" w:cstheme="minorHAnsi"/>
          <w:sz w:val="22"/>
          <w:szCs w:val="22"/>
        </w:rPr>
        <w:t>artment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counting,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eav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School of Busine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s, Santa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Clara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eptember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2014—p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esent.</w:t>
      </w:r>
    </w:p>
    <w:p w14:paraId="444DD588" w14:textId="77777777" w:rsidR="00585329" w:rsidRPr="00DA0414" w:rsidRDefault="00CE0671" w:rsidP="00DA0414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Assistant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Professor,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A0414">
        <w:rPr>
          <w:rFonts w:asciiTheme="minorHAnsi" w:hAnsiTheme="minorHAnsi" w:cstheme="minorHAnsi"/>
          <w:sz w:val="22"/>
          <w:szCs w:val="22"/>
        </w:rPr>
        <w:t>artment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counting,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eav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School of Busine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s,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Santa</w:t>
      </w:r>
    </w:p>
    <w:p w14:paraId="7905A48F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Clara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Septe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A0414">
        <w:rPr>
          <w:rFonts w:asciiTheme="minorHAnsi" w:hAnsiTheme="minorHAnsi" w:cstheme="minorHAnsi"/>
          <w:sz w:val="22"/>
          <w:szCs w:val="22"/>
        </w:rPr>
        <w:t>ber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2008—A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gust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2014.</w:t>
      </w:r>
    </w:p>
    <w:p w14:paraId="68870034" w14:textId="77777777" w:rsidR="00585329" w:rsidRPr="00DA0414" w:rsidRDefault="00585329" w:rsidP="00DA041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E1FA748" w14:textId="77777777" w:rsidR="00585329" w:rsidRPr="00DA0414" w:rsidRDefault="00CE0671" w:rsidP="00DA0414">
      <w:pPr>
        <w:ind w:left="120"/>
        <w:rPr>
          <w:rFonts w:asciiTheme="minorHAnsi" w:hAnsiTheme="minorHAnsi" w:cstheme="minorHAnsi"/>
          <w:b/>
          <w:bCs/>
          <w:sz w:val="22"/>
          <w:szCs w:val="22"/>
        </w:rPr>
      </w:pPr>
      <w:r w:rsidRPr="00DA0414">
        <w:rPr>
          <w:rFonts w:asciiTheme="minorHAnsi" w:hAnsiTheme="minorHAnsi" w:cstheme="minorHAnsi"/>
          <w:b/>
          <w:bCs/>
          <w:w w:val="109"/>
          <w:sz w:val="22"/>
          <w:szCs w:val="22"/>
        </w:rPr>
        <w:t>E</w:t>
      </w:r>
      <w:r w:rsidRPr="00DA0414">
        <w:rPr>
          <w:rFonts w:asciiTheme="minorHAnsi" w:hAnsiTheme="minorHAnsi" w:cstheme="minorHAnsi"/>
          <w:b/>
          <w:bCs/>
          <w:w w:val="108"/>
          <w:sz w:val="22"/>
          <w:szCs w:val="22"/>
        </w:rPr>
        <w:t>duc</w:t>
      </w:r>
      <w:r w:rsidRPr="00DA0414">
        <w:rPr>
          <w:rFonts w:asciiTheme="minorHAnsi" w:hAnsiTheme="minorHAnsi" w:cstheme="minorHAnsi"/>
          <w:b/>
          <w:bCs/>
          <w:w w:val="115"/>
          <w:sz w:val="22"/>
          <w:szCs w:val="22"/>
        </w:rPr>
        <w:t>at</w:t>
      </w:r>
      <w:r w:rsidRPr="00DA0414">
        <w:rPr>
          <w:rFonts w:asciiTheme="minorHAnsi" w:hAnsiTheme="minorHAnsi" w:cstheme="minorHAnsi"/>
          <w:b/>
          <w:bCs/>
          <w:w w:val="101"/>
          <w:sz w:val="22"/>
          <w:szCs w:val="22"/>
        </w:rPr>
        <w:t>i</w:t>
      </w:r>
      <w:r w:rsidRPr="00DA0414">
        <w:rPr>
          <w:rFonts w:asciiTheme="minorHAnsi" w:hAnsiTheme="minorHAnsi" w:cstheme="minorHAnsi"/>
          <w:b/>
          <w:bCs/>
          <w:w w:val="105"/>
          <w:sz w:val="22"/>
          <w:szCs w:val="22"/>
        </w:rPr>
        <w:t>on</w:t>
      </w:r>
    </w:p>
    <w:p w14:paraId="3F612735" w14:textId="77777777" w:rsidR="00585329" w:rsidRPr="00DA0414" w:rsidRDefault="00CE0671" w:rsidP="00DA0414">
      <w:pPr>
        <w:tabs>
          <w:tab w:val="left" w:pos="820"/>
        </w:tabs>
        <w:spacing w:before="20"/>
        <w:ind w:left="840" w:right="203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Ph.D., Business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Administration,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Southern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California,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os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es, CA,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2008.</w:t>
      </w:r>
    </w:p>
    <w:p w14:paraId="0D2A02FC" w14:textId="77777777" w:rsidR="00585329" w:rsidRPr="00DA0414" w:rsidRDefault="00CE0671" w:rsidP="00DA0414">
      <w:pPr>
        <w:tabs>
          <w:tab w:val="left" w:pos="820"/>
        </w:tabs>
        <w:spacing w:before="21"/>
        <w:ind w:left="840" w:right="234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M.P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DA0414">
        <w:rPr>
          <w:rFonts w:asciiTheme="minorHAnsi" w:hAnsiTheme="minorHAnsi" w:cstheme="minorHAnsi"/>
          <w:sz w:val="22"/>
          <w:szCs w:val="22"/>
        </w:rPr>
        <w:t>I.A.,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ernational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gement,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A0414">
        <w:rPr>
          <w:rFonts w:asciiTheme="minorHAnsi" w:hAnsiTheme="minorHAnsi" w:cstheme="minorHAnsi"/>
          <w:sz w:val="22"/>
          <w:szCs w:val="22"/>
        </w:rPr>
        <w:t>radua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School of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nter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ational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lati</w:t>
      </w:r>
      <w:r w:rsidRPr="00DA0414">
        <w:rPr>
          <w:rFonts w:asciiTheme="minorHAnsi" w:hAnsiTheme="minorHAnsi" w:cstheme="minorHAnsi"/>
          <w:sz w:val="22"/>
          <w:szCs w:val="22"/>
        </w:rPr>
        <w:t>ons 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Pacific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Studies,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A0414">
        <w:rPr>
          <w:rFonts w:asciiTheme="minorHAnsi" w:hAnsiTheme="minorHAnsi" w:cstheme="minorHAnsi"/>
          <w:sz w:val="22"/>
          <w:szCs w:val="22"/>
        </w:rPr>
        <w:t>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alifornia,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Diego,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2003.</w:t>
      </w:r>
    </w:p>
    <w:p w14:paraId="1FC13226" w14:textId="77777777" w:rsidR="00585329" w:rsidRPr="00DA0414" w:rsidRDefault="00CE0671" w:rsidP="00DA0414">
      <w:pPr>
        <w:tabs>
          <w:tab w:val="left" w:pos="840"/>
        </w:tabs>
        <w:spacing w:before="19"/>
        <w:ind w:left="840" w:right="785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B.A.,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nt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rnational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ce,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Central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A0414">
        <w:rPr>
          <w:rFonts w:asciiTheme="minorHAnsi" w:hAnsiTheme="minorHAnsi" w:cstheme="minorHAnsi"/>
          <w:sz w:val="22"/>
          <w:szCs w:val="22"/>
        </w:rPr>
        <w:t>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Finan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Economics, Beijing,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China,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1999.</w:t>
      </w:r>
    </w:p>
    <w:p w14:paraId="51ADA2E9" w14:textId="77777777" w:rsidR="00585329" w:rsidRPr="00DA0414" w:rsidRDefault="00585329" w:rsidP="00DA041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D4FACF3" w14:textId="77777777" w:rsidR="00585329" w:rsidRPr="00DA0414" w:rsidRDefault="00CE0671" w:rsidP="00DA0414">
      <w:pPr>
        <w:ind w:left="120"/>
        <w:rPr>
          <w:rFonts w:asciiTheme="minorHAnsi" w:hAnsiTheme="minorHAnsi" w:cstheme="minorHAnsi"/>
          <w:b/>
          <w:bCs/>
          <w:sz w:val="22"/>
          <w:szCs w:val="22"/>
        </w:rPr>
      </w:pPr>
      <w:r w:rsidRPr="00DA0414">
        <w:rPr>
          <w:rFonts w:asciiTheme="minorHAnsi" w:hAnsiTheme="minorHAnsi" w:cstheme="minorHAnsi"/>
          <w:b/>
          <w:bCs/>
          <w:sz w:val="22"/>
          <w:szCs w:val="22"/>
        </w:rPr>
        <w:t>Resea</w:t>
      </w:r>
      <w:r w:rsidRPr="00DA0414">
        <w:rPr>
          <w:rFonts w:asciiTheme="minorHAnsi" w:hAnsiTheme="minorHAnsi" w:cstheme="minorHAnsi"/>
          <w:b/>
          <w:bCs/>
          <w:spacing w:val="2"/>
          <w:sz w:val="22"/>
          <w:szCs w:val="22"/>
        </w:rPr>
        <w:t>r</w:t>
      </w:r>
      <w:r w:rsidRPr="00DA0414">
        <w:rPr>
          <w:rFonts w:asciiTheme="minorHAnsi" w:hAnsiTheme="minorHAnsi" w:cstheme="minorHAnsi"/>
          <w:b/>
          <w:bCs/>
          <w:sz w:val="22"/>
          <w:szCs w:val="22"/>
        </w:rPr>
        <w:t xml:space="preserve">ch </w:t>
      </w:r>
      <w:r w:rsidRPr="00DA0414">
        <w:rPr>
          <w:rFonts w:asciiTheme="minorHAnsi" w:hAnsiTheme="minorHAnsi" w:cstheme="minorHAnsi"/>
          <w:b/>
          <w:bCs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b/>
          <w:bCs/>
          <w:w w:val="117"/>
          <w:sz w:val="22"/>
          <w:szCs w:val="22"/>
        </w:rPr>
        <w:t>I</w:t>
      </w:r>
      <w:r w:rsidRPr="00DA0414">
        <w:rPr>
          <w:rFonts w:asciiTheme="minorHAnsi" w:hAnsiTheme="minorHAnsi" w:cstheme="minorHAnsi"/>
          <w:b/>
          <w:bCs/>
          <w:w w:val="114"/>
          <w:sz w:val="22"/>
          <w:szCs w:val="22"/>
        </w:rPr>
        <w:t>nt</w:t>
      </w:r>
      <w:r w:rsidRPr="00DA0414">
        <w:rPr>
          <w:rFonts w:asciiTheme="minorHAnsi" w:hAnsiTheme="minorHAnsi" w:cstheme="minorHAnsi"/>
          <w:b/>
          <w:bCs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b/>
          <w:bCs/>
          <w:w w:val="132"/>
          <w:sz w:val="22"/>
          <w:szCs w:val="22"/>
        </w:rPr>
        <w:t>r</w:t>
      </w:r>
      <w:r w:rsidRPr="00DA0414">
        <w:rPr>
          <w:rFonts w:asciiTheme="minorHAnsi" w:hAnsiTheme="minorHAnsi" w:cstheme="minorHAnsi"/>
          <w:b/>
          <w:bCs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b/>
          <w:bCs/>
          <w:spacing w:val="3"/>
          <w:sz w:val="22"/>
          <w:szCs w:val="22"/>
        </w:rPr>
        <w:t>s</w:t>
      </w:r>
      <w:r w:rsidRPr="00DA0414">
        <w:rPr>
          <w:rFonts w:asciiTheme="minorHAnsi" w:hAnsiTheme="minorHAnsi" w:cstheme="minorHAnsi"/>
          <w:b/>
          <w:bCs/>
          <w:w w:val="119"/>
          <w:sz w:val="22"/>
          <w:szCs w:val="22"/>
        </w:rPr>
        <w:t>t</w:t>
      </w:r>
      <w:r w:rsidRPr="00DA0414">
        <w:rPr>
          <w:rFonts w:asciiTheme="minorHAnsi" w:hAnsiTheme="minorHAnsi" w:cstheme="minorHAnsi"/>
          <w:b/>
          <w:bCs/>
          <w:sz w:val="22"/>
          <w:szCs w:val="22"/>
        </w:rPr>
        <w:t>s</w:t>
      </w:r>
    </w:p>
    <w:p w14:paraId="44AA93C2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Accounti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nf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rmation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in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Global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Capital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Market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;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Corporate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Gov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rnan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e;</w:t>
      </w:r>
    </w:p>
    <w:p w14:paraId="5EF35D21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Financial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Disclosu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e.</w:t>
      </w:r>
    </w:p>
    <w:p w14:paraId="3948AB28" w14:textId="77777777" w:rsidR="00585329" w:rsidRPr="00DA0414" w:rsidRDefault="00585329" w:rsidP="00DA041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3DAF426" w14:textId="77777777" w:rsidR="00585329" w:rsidRPr="00DA0414" w:rsidRDefault="00CE0671" w:rsidP="00DA0414">
      <w:pPr>
        <w:ind w:left="120"/>
        <w:rPr>
          <w:rFonts w:asciiTheme="minorHAnsi" w:hAnsiTheme="minorHAnsi" w:cstheme="minorHAnsi"/>
          <w:b/>
          <w:bCs/>
          <w:sz w:val="22"/>
          <w:szCs w:val="22"/>
        </w:rPr>
      </w:pPr>
      <w:r w:rsidRPr="00DA0414">
        <w:rPr>
          <w:rFonts w:asciiTheme="minorHAnsi" w:hAnsiTheme="minorHAnsi" w:cstheme="minorHAnsi"/>
          <w:b/>
          <w:bCs/>
          <w:w w:val="106"/>
          <w:sz w:val="22"/>
          <w:szCs w:val="22"/>
        </w:rPr>
        <w:t xml:space="preserve">Publications </w:t>
      </w:r>
      <w:r w:rsidRPr="00DA0414">
        <w:rPr>
          <w:rFonts w:asciiTheme="minorHAnsi" w:hAnsiTheme="minorHAnsi" w:cstheme="minorHAnsi"/>
          <w:b/>
          <w:bCs/>
          <w:sz w:val="22"/>
          <w:szCs w:val="22"/>
        </w:rPr>
        <w:t>and</w:t>
      </w:r>
      <w:r w:rsidRPr="00DA0414">
        <w:rPr>
          <w:rFonts w:asciiTheme="minorHAnsi" w:hAnsiTheme="minorHAnsi" w:cstheme="minorHAnsi"/>
          <w:b/>
          <w:bCs/>
          <w:spacing w:val="4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b/>
          <w:bCs/>
          <w:w w:val="108"/>
          <w:sz w:val="22"/>
          <w:szCs w:val="22"/>
        </w:rPr>
        <w:t>C</w:t>
      </w:r>
      <w:r w:rsidRPr="00DA0414">
        <w:rPr>
          <w:rFonts w:asciiTheme="minorHAnsi" w:hAnsiTheme="minorHAnsi" w:cstheme="minorHAnsi"/>
          <w:b/>
          <w:bCs/>
          <w:w w:val="106"/>
          <w:sz w:val="22"/>
          <w:szCs w:val="22"/>
        </w:rPr>
        <w:t>as</w:t>
      </w:r>
      <w:r w:rsidRPr="00DA0414">
        <w:rPr>
          <w:rFonts w:asciiTheme="minorHAnsi" w:hAnsiTheme="minorHAnsi" w:cstheme="minorHAnsi"/>
          <w:b/>
          <w:bCs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b/>
          <w:bCs/>
          <w:sz w:val="22"/>
          <w:szCs w:val="22"/>
        </w:rPr>
        <w:t>s</w:t>
      </w:r>
    </w:p>
    <w:p w14:paraId="71D52EBE" w14:textId="77777777" w:rsidR="00585329" w:rsidRPr="00DA0414" w:rsidRDefault="00CE0671" w:rsidP="00DA0414">
      <w:pPr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 xml:space="preserve">1) </w:t>
      </w:r>
      <w:r w:rsidRPr="00DA04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“Does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z w:val="22"/>
          <w:szCs w:val="22"/>
        </w:rPr>
        <w:t>ato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FRS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Adoption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Affect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ash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Ris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A0414">
        <w:rPr>
          <w:rFonts w:asciiTheme="minorHAnsi" w:hAnsiTheme="minorHAnsi" w:cstheme="minorHAnsi"/>
          <w:sz w:val="22"/>
          <w:szCs w:val="22"/>
        </w:rPr>
        <w:t>?”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with Mark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DeFond,</w:t>
      </w:r>
    </w:p>
    <w:p w14:paraId="3431CFE3" w14:textId="5F1FAAC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Min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i</w:t>
      </w:r>
      <w:r w:rsidRPr="00DA041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Yi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A0414">
        <w:rPr>
          <w:rFonts w:asciiTheme="minorHAnsi" w:hAnsiTheme="minorHAnsi" w:cstheme="minorHAnsi"/>
          <w:sz w:val="22"/>
          <w:szCs w:val="22"/>
        </w:rPr>
        <w:t>ua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Li,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The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A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cc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ount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ng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R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e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view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2015, 90 (1):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265-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A0414">
        <w:rPr>
          <w:rFonts w:asciiTheme="minorHAnsi" w:hAnsiTheme="minorHAnsi" w:cstheme="minorHAnsi"/>
          <w:sz w:val="22"/>
          <w:szCs w:val="22"/>
        </w:rPr>
        <w:t>99.</w:t>
      </w:r>
    </w:p>
    <w:p w14:paraId="76010F21" w14:textId="77777777" w:rsidR="00585329" w:rsidRPr="00DA0414" w:rsidRDefault="00CE0671" w:rsidP="00DA0414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 xml:space="preserve">2) </w:t>
      </w:r>
      <w:r w:rsidRPr="00DA04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“CEO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Equi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centive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Audit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Fees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DA0414">
        <w:rPr>
          <w:rFonts w:asciiTheme="minorHAnsi" w:hAnsiTheme="minorHAnsi" w:cstheme="minorHAnsi"/>
          <w:sz w:val="22"/>
          <w:szCs w:val="22"/>
        </w:rPr>
        <w:t>”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with Y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ngt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Kim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Hai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z w:val="22"/>
          <w:szCs w:val="22"/>
        </w:rPr>
        <w:t>an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L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</w:p>
    <w:p w14:paraId="37A9BA5D" w14:textId="5CE77C38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Cont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em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porar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y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cc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ount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n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g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Research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2015, 32 (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A0414">
        <w:rPr>
          <w:rFonts w:asciiTheme="minorHAnsi" w:hAnsiTheme="minorHAnsi" w:cstheme="minorHAnsi"/>
          <w:sz w:val="22"/>
          <w:szCs w:val="22"/>
        </w:rPr>
        <w:t>):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608-638.</w:t>
      </w:r>
    </w:p>
    <w:p w14:paraId="055F4C1E" w14:textId="77777777" w:rsidR="00585329" w:rsidRPr="00DA0414" w:rsidRDefault="00CE0671" w:rsidP="00DA0414">
      <w:pPr>
        <w:spacing w:before="16"/>
        <w:ind w:left="840" w:right="106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 xml:space="preserve">3) </w:t>
      </w:r>
      <w:r w:rsidRPr="00DA04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“Corporate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Social Resp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nsibili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Stock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Pri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Crash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Risk,”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with Yong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ae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Kim 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Haidan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i,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Journal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o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f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B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ank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ng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and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Finance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A0414">
        <w:rPr>
          <w:rFonts w:asciiTheme="minorHAnsi" w:hAnsiTheme="minorHAnsi" w:cstheme="minorHAnsi"/>
          <w:sz w:val="22"/>
          <w:szCs w:val="22"/>
        </w:rPr>
        <w:t>014, 43 (June):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1-13.</w:t>
      </w:r>
    </w:p>
    <w:p w14:paraId="45C8FE22" w14:textId="379547B6" w:rsidR="00585329" w:rsidRPr="00DA0414" w:rsidRDefault="00CE0671" w:rsidP="00DA0414">
      <w:pPr>
        <w:tabs>
          <w:tab w:val="left" w:pos="1180"/>
        </w:tabs>
        <w:spacing w:before="1"/>
        <w:ind w:left="1200" w:right="795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i/>
          <w:sz w:val="22"/>
          <w:szCs w:val="22"/>
        </w:rPr>
        <w:t>Honorable</w:t>
      </w:r>
      <w:r w:rsidRPr="00DA041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Menti</w:t>
      </w:r>
      <w:r w:rsidRPr="00DA0414">
        <w:rPr>
          <w:rFonts w:asciiTheme="minorHAnsi" w:hAnsiTheme="minorHAnsi" w:cstheme="minorHAnsi"/>
          <w:i/>
          <w:sz w:val="22"/>
          <w:szCs w:val="22"/>
        </w:rPr>
        <w:t>on,</w:t>
      </w:r>
      <w:r w:rsidRPr="00DA041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the 2014 Moskowitz</w:t>
      </w:r>
      <w:r w:rsidRPr="00DA041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Prize for</w:t>
      </w:r>
      <w:r w:rsidRPr="00DA041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socially</w:t>
      </w:r>
      <w:r w:rsidRPr="00DA041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responsible investing.</w:t>
      </w:r>
    </w:p>
    <w:p w14:paraId="4ACA2BC1" w14:textId="77777777" w:rsidR="00585329" w:rsidRPr="00DA0414" w:rsidRDefault="00CE0671" w:rsidP="00DA0414">
      <w:pPr>
        <w:ind w:left="840" w:right="399" w:hanging="360"/>
        <w:rPr>
          <w:rFonts w:asciiTheme="minorHAnsi" w:hAnsiTheme="minorHAnsi" w:cstheme="minorHAnsi"/>
          <w:sz w:val="22"/>
          <w:szCs w:val="22"/>
        </w:rPr>
        <w:sectPr w:rsidR="00585329" w:rsidRPr="00DA0414">
          <w:footerReference w:type="default" r:id="rId8"/>
          <w:pgSz w:w="12240" w:h="15840"/>
          <w:pgMar w:top="1320" w:right="1700" w:bottom="280" w:left="1680" w:header="0" w:footer="1037" w:gutter="0"/>
          <w:pgNumType w:start="1"/>
          <w:cols w:space="720"/>
        </w:sectPr>
      </w:pPr>
      <w:r w:rsidRPr="00DA0414">
        <w:rPr>
          <w:rFonts w:asciiTheme="minorHAnsi" w:hAnsiTheme="minorHAnsi" w:cstheme="minorHAnsi"/>
          <w:sz w:val="22"/>
          <w:szCs w:val="22"/>
        </w:rPr>
        <w:t xml:space="preserve">4) </w:t>
      </w:r>
      <w:r w:rsidRPr="00DA04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“The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Role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ccounti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Conservatism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in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Equi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A0414">
        <w:rPr>
          <w:rFonts w:asciiTheme="minorHAnsi" w:hAnsiTheme="minorHAnsi" w:cstheme="minorHAnsi"/>
          <w:sz w:val="22"/>
          <w:szCs w:val="22"/>
        </w:rPr>
        <w:t>et: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Evidence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m Seasoned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Equi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DA0414">
        <w:rPr>
          <w:rFonts w:asciiTheme="minorHAnsi" w:hAnsiTheme="minorHAnsi" w:cstheme="minorHAnsi"/>
          <w:sz w:val="22"/>
          <w:szCs w:val="22"/>
        </w:rPr>
        <w:t>eri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gs,”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with Yong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ae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Kim,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Carrie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Pan, and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uo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Zuo,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pacing w:val="-5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The</w:t>
      </w:r>
      <w:r w:rsidRPr="00DA041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cc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ount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ng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Review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DA0414">
        <w:rPr>
          <w:rFonts w:asciiTheme="minorHAnsi" w:hAnsiTheme="minorHAnsi" w:cstheme="minorHAnsi"/>
          <w:sz w:val="22"/>
          <w:szCs w:val="22"/>
        </w:rPr>
        <w:t>, 88 (4):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1327-1356.</w:t>
      </w:r>
    </w:p>
    <w:p w14:paraId="48FD56F1" w14:textId="77777777" w:rsidR="00585329" w:rsidRPr="00DA0414" w:rsidRDefault="00CE0671" w:rsidP="00DA0414">
      <w:pPr>
        <w:spacing w:before="52"/>
        <w:ind w:left="840" w:right="139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lastRenderedPageBreak/>
        <w:t xml:space="preserve">5) </w:t>
      </w:r>
      <w:r w:rsidRPr="00DA04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“Has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Widespr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ad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z w:val="22"/>
          <w:szCs w:val="22"/>
        </w:rPr>
        <w:t>option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of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FRS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Reduced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US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Firms’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Attractive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ess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o Fore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gn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A0414">
        <w:rPr>
          <w:rFonts w:asciiTheme="minorHAnsi" w:hAnsiTheme="minorHAnsi" w:cstheme="minorHAnsi"/>
          <w:sz w:val="22"/>
          <w:szCs w:val="22"/>
        </w:rPr>
        <w:t>estors?”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with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Mark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Fond,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Xueso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Hu,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Min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i</w:t>
      </w:r>
      <w:r w:rsidRPr="00DA041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pacing w:val="-5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J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ournal</w:t>
      </w:r>
      <w:r w:rsidRPr="00DA041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of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nt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e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rnat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onal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cc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ount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ng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Researc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h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2012, 11 (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A0414">
        <w:rPr>
          <w:rFonts w:asciiTheme="minorHAnsi" w:hAnsiTheme="minorHAnsi" w:cstheme="minorHAnsi"/>
          <w:sz w:val="22"/>
          <w:szCs w:val="22"/>
        </w:rPr>
        <w:t>):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27-55.</w:t>
      </w:r>
    </w:p>
    <w:p w14:paraId="39FD2E7F" w14:textId="77777777" w:rsidR="00585329" w:rsidRPr="00DA0414" w:rsidRDefault="00585329" w:rsidP="00DA0414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40ED9AE6" w14:textId="77777777" w:rsidR="00585329" w:rsidRPr="00DA0414" w:rsidRDefault="00CE0671" w:rsidP="00DA0414">
      <w:pPr>
        <w:spacing w:before="16"/>
        <w:ind w:left="840" w:right="195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 xml:space="preserve">6) </w:t>
      </w:r>
      <w:r w:rsidRPr="00DA04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“Do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rs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nflue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ce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Their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Own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y?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Eviden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from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Stock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entive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Plans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-1"/>
          <w:w w:val="101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 an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Eme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gi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A0414">
        <w:rPr>
          <w:rFonts w:asciiTheme="minorHAnsi" w:hAnsiTheme="minorHAnsi" w:cstheme="minorHAnsi"/>
          <w:sz w:val="22"/>
          <w:szCs w:val="22"/>
        </w:rPr>
        <w:t>et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Ec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no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,”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with Huihui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Ya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Fei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Pan, 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Thomas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 xml:space="preserve">in, 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nt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e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rnat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onal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J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ournal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of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cc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ount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ng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and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Finance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2012, 3 (4):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320-342.</w:t>
      </w:r>
    </w:p>
    <w:p w14:paraId="765C3E72" w14:textId="77777777" w:rsidR="00585329" w:rsidRPr="00DA0414" w:rsidRDefault="00585329" w:rsidP="00DA0414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4BD493E6" w14:textId="77777777" w:rsidR="00585329" w:rsidRPr="00DA0414" w:rsidRDefault="00CE0671" w:rsidP="00DA0414">
      <w:pPr>
        <w:spacing w:before="16"/>
        <w:ind w:left="840" w:right="154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 xml:space="preserve">7) </w:t>
      </w:r>
      <w:r w:rsidRPr="00DA04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“Does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Eliminating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the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A0414">
        <w:rPr>
          <w:rFonts w:asciiTheme="minorHAnsi" w:hAnsiTheme="minorHAnsi" w:cstheme="minorHAnsi"/>
          <w:sz w:val="22"/>
          <w:szCs w:val="22"/>
        </w:rPr>
        <w:t>orm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20-F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conciliation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from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FRS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to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U.S.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GA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P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Have Capital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Market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Consequ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nces?”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with Yongtae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K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m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Haidan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i,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Journ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a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l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of</w:t>
      </w:r>
      <w:r w:rsidRPr="00DA041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cc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ount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ng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and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Econom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cs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2012, 53 (1-2):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249-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A0414">
        <w:rPr>
          <w:rFonts w:asciiTheme="minorHAnsi" w:hAnsiTheme="minorHAnsi" w:cstheme="minorHAnsi"/>
          <w:sz w:val="22"/>
          <w:szCs w:val="22"/>
        </w:rPr>
        <w:t>70.</w:t>
      </w:r>
    </w:p>
    <w:p w14:paraId="353ABB64" w14:textId="77777777" w:rsidR="00585329" w:rsidRPr="00DA0414" w:rsidRDefault="00585329" w:rsidP="00DA0414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933C731" w14:textId="77777777" w:rsidR="00585329" w:rsidRPr="00DA0414" w:rsidRDefault="00CE0671" w:rsidP="00DA0414">
      <w:pPr>
        <w:spacing w:before="16"/>
        <w:ind w:left="439" w:right="262"/>
        <w:jc w:val="center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 xml:space="preserve">8) </w:t>
      </w:r>
      <w:r w:rsidRPr="00DA04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“L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rg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Creditors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porate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Gov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rna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ce: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 Case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Chinese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Banks,”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w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it</w:t>
      </w:r>
      <w:r w:rsidRPr="00DA0414">
        <w:rPr>
          <w:rFonts w:asciiTheme="minorHAnsi" w:hAnsiTheme="minorHAnsi" w:cstheme="minorHAnsi"/>
          <w:sz w:val="22"/>
          <w:szCs w:val="22"/>
        </w:rPr>
        <w:t>h</w:t>
      </w:r>
    </w:p>
    <w:p w14:paraId="426D70CD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Yiming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Hu,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Thomas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in,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Shilei Xie,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R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ev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e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w</w:t>
      </w:r>
      <w:r w:rsidRPr="00DA0414">
        <w:rPr>
          <w:rFonts w:asciiTheme="minorHAnsi" w:hAnsiTheme="minorHAnsi" w:cstheme="minorHAnsi"/>
          <w:i/>
          <w:spacing w:val="-140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o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f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cc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ount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ng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and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Finan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c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</w:p>
    <w:p w14:paraId="7B8D45AE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position w:val="-1"/>
          <w:sz w:val="22"/>
          <w:szCs w:val="22"/>
        </w:rPr>
        <w:t>2011, 10 (4):</w:t>
      </w:r>
      <w:r w:rsidRPr="00DA041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-1"/>
          <w:sz w:val="22"/>
          <w:szCs w:val="22"/>
        </w:rPr>
        <w:t>332-367.</w:t>
      </w:r>
    </w:p>
    <w:p w14:paraId="75B722E9" w14:textId="77777777" w:rsidR="00585329" w:rsidRPr="00DA0414" w:rsidRDefault="00CE0671" w:rsidP="00DA0414">
      <w:pPr>
        <w:spacing w:before="5"/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pacing w:val="7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Second</w:t>
      </w:r>
      <w:r w:rsidRPr="00DA041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Prize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DA0414">
        <w:rPr>
          <w:rFonts w:asciiTheme="minorHAnsi" w:hAnsiTheme="minorHAnsi" w:cstheme="minorHAnsi"/>
          <w:i/>
          <w:sz w:val="22"/>
          <w:szCs w:val="22"/>
        </w:rPr>
        <w:t>inner,</w:t>
      </w:r>
      <w:r w:rsidRPr="00DA0414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the Chinese</w:t>
      </w:r>
      <w:r w:rsidRPr="00DA041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Finance</w:t>
      </w:r>
      <w:r w:rsidRPr="00DA041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Assoc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</w:rPr>
        <w:t>ation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2007 Best Paper</w:t>
      </w:r>
      <w:r w:rsidRPr="00DA041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</w:rPr>
        <w:t>n</w:t>
      </w:r>
    </w:p>
    <w:p w14:paraId="0DC34AD8" w14:textId="77777777" w:rsidR="00585329" w:rsidRPr="00DA0414" w:rsidRDefault="00CE0671" w:rsidP="00DA0414">
      <w:pPr>
        <w:ind w:left="120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i/>
          <w:sz w:val="22"/>
          <w:szCs w:val="22"/>
        </w:rPr>
        <w:t>Corporate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Finance;</w:t>
      </w:r>
    </w:p>
    <w:p w14:paraId="181B003C" w14:textId="77777777" w:rsidR="00585329" w:rsidRPr="00DA0414" w:rsidRDefault="00CE0671" w:rsidP="00DA0414">
      <w:pPr>
        <w:spacing w:before="5"/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pacing w:val="7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Highly</w:t>
      </w:r>
      <w:r w:rsidRPr="00DA041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Commended</w:t>
      </w:r>
      <w:r w:rsidRPr="00DA0414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Aw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i/>
          <w:sz w:val="22"/>
          <w:szCs w:val="22"/>
        </w:rPr>
        <w:t>rd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Winner,</w:t>
      </w:r>
      <w:r w:rsidRPr="00DA0414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t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DA0414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DA0414">
        <w:rPr>
          <w:rFonts w:asciiTheme="minorHAnsi" w:hAnsiTheme="minorHAnsi" w:cstheme="minorHAnsi"/>
          <w:i/>
          <w:sz w:val="22"/>
          <w:szCs w:val="22"/>
        </w:rPr>
        <w:t>2012 Em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i/>
          <w:sz w:val="22"/>
          <w:szCs w:val="22"/>
        </w:rPr>
        <w:t>rald</w:t>
      </w:r>
      <w:r w:rsidRPr="00DA041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Literati</w:t>
      </w:r>
      <w:r w:rsidRPr="00DA041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Network</w:t>
      </w:r>
    </w:p>
    <w:p w14:paraId="5EE4C760" w14:textId="77777777" w:rsidR="00585329" w:rsidRPr="00DA0414" w:rsidRDefault="00CE0671" w:rsidP="00DA0414">
      <w:pPr>
        <w:ind w:left="120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i/>
          <w:sz w:val="22"/>
          <w:szCs w:val="22"/>
        </w:rPr>
        <w:t>Awards for</w:t>
      </w:r>
      <w:r w:rsidRPr="00DA041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Excellence.</w:t>
      </w:r>
    </w:p>
    <w:p w14:paraId="09C195F4" w14:textId="77777777" w:rsidR="00585329" w:rsidRPr="00DA0414" w:rsidRDefault="00585329" w:rsidP="00DA041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2A27094" w14:textId="77777777" w:rsidR="00585329" w:rsidRPr="00DA0414" w:rsidRDefault="00CE0671" w:rsidP="00DA0414">
      <w:pPr>
        <w:ind w:left="840" w:right="87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 xml:space="preserve">9) </w:t>
      </w:r>
      <w:r w:rsidRPr="00DA04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“The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mp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ct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z w:val="22"/>
          <w:szCs w:val="22"/>
        </w:rPr>
        <w:t>ato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FRS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Adoption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on Fo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eign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Mutual Fund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Ow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ship: 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Role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Comparabil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,”</w:t>
      </w:r>
      <w:r w:rsidRPr="00DA041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with M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rk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Fond,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Xueso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Hu,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i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Hung, 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J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ournal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of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cc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ount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ng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and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Economics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2011, 51 (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DA0414">
        <w:rPr>
          <w:rFonts w:asciiTheme="minorHAnsi" w:hAnsiTheme="minorHAnsi" w:cstheme="minorHAnsi"/>
          <w:sz w:val="22"/>
          <w:szCs w:val="22"/>
        </w:rPr>
        <w:t>)</w:t>
      </w:r>
      <w:r w:rsidRPr="00DA0414">
        <w:rPr>
          <w:rFonts w:asciiTheme="minorHAnsi" w:hAnsiTheme="minorHAnsi" w:cstheme="minorHAnsi"/>
          <w:sz w:val="22"/>
          <w:szCs w:val="22"/>
        </w:rPr>
        <w:t>: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240-258.</w:t>
      </w:r>
    </w:p>
    <w:p w14:paraId="0CC5CDC9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pacing w:val="7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Journal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of Accounting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and Economics</w:t>
      </w:r>
      <w:r w:rsidRPr="00DA041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Most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Cited Articles since</w:t>
      </w:r>
      <w:r w:rsidRPr="00DA041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2011.</w:t>
      </w:r>
    </w:p>
    <w:p w14:paraId="1B7460B4" w14:textId="77777777" w:rsidR="00585329" w:rsidRPr="00DA0414" w:rsidRDefault="00585329" w:rsidP="00DA041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AAE9435" w14:textId="77777777" w:rsidR="00585329" w:rsidRPr="00DA0414" w:rsidRDefault="00CE0671" w:rsidP="00DA0414">
      <w:pPr>
        <w:ind w:left="439" w:right="152"/>
        <w:jc w:val="center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10)</w:t>
      </w:r>
      <w:r w:rsidRPr="00DA0414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“Does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z w:val="22"/>
          <w:szCs w:val="22"/>
        </w:rPr>
        <w:t>ato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Adopt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on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of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nternational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Fina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cial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Reporting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Stan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z w:val="22"/>
          <w:szCs w:val="22"/>
        </w:rPr>
        <w:t>ards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in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-1"/>
          <w:w w:val="101"/>
          <w:sz w:val="22"/>
          <w:szCs w:val="22"/>
        </w:rPr>
        <w:t>t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he</w:t>
      </w:r>
    </w:p>
    <w:p w14:paraId="7678A5A5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European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Union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Red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ce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Cost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Equi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Capit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?”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The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cc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ount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ng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Revi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e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w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</w:p>
    <w:p w14:paraId="0D779678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2010, 85 (2):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607-636.</w:t>
      </w:r>
    </w:p>
    <w:p w14:paraId="3FD41FE2" w14:textId="77777777" w:rsidR="00585329" w:rsidRPr="00DA0414" w:rsidRDefault="00585329" w:rsidP="00DA041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7D7F3F9" w14:textId="77777777" w:rsidR="00585329" w:rsidRPr="00DA0414" w:rsidRDefault="00CE0671" w:rsidP="00DA0414">
      <w:pPr>
        <w:ind w:left="840" w:right="185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11)</w:t>
      </w:r>
      <w:r w:rsidRPr="00DA0414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“An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Examination 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Fac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ors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Aff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cting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Chine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nancial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sts’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for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A0414">
        <w:rPr>
          <w:rFonts w:asciiTheme="minorHAnsi" w:hAnsiTheme="minorHAnsi" w:cstheme="minorHAnsi"/>
          <w:sz w:val="22"/>
          <w:szCs w:val="22"/>
        </w:rPr>
        <w:t>ation Comprehension,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yz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ng</w:t>
      </w:r>
      <w:r w:rsidRPr="00DA041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Abili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Job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Qualit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DA0414">
        <w:rPr>
          <w:rFonts w:asciiTheme="minorHAnsi" w:hAnsiTheme="minorHAnsi" w:cstheme="minorHAnsi"/>
          <w:sz w:val="22"/>
          <w:szCs w:val="22"/>
        </w:rPr>
        <w:t>”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with Yiming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Hu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 Thomas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Lin,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R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ev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e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w</w:t>
      </w:r>
      <w:r w:rsidRPr="00DA0414">
        <w:rPr>
          <w:rFonts w:asciiTheme="minorHAnsi" w:hAnsiTheme="minorHAnsi" w:cstheme="minorHAnsi"/>
          <w:i/>
          <w:spacing w:val="-140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of</w:t>
      </w:r>
      <w:r w:rsidRPr="00DA0414">
        <w:rPr>
          <w:rFonts w:asciiTheme="minorHAnsi" w:hAnsiTheme="minorHAnsi" w:cstheme="minorHAnsi"/>
          <w:i/>
          <w:spacing w:val="-137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Q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uant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it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at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ve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F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nance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n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d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Accounting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2008, 30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DA0414">
        <w:rPr>
          <w:rFonts w:asciiTheme="minorHAnsi" w:hAnsiTheme="minorHAnsi" w:cstheme="minorHAnsi"/>
          <w:sz w:val="22"/>
          <w:szCs w:val="22"/>
        </w:rPr>
        <w:t>4):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397-</w:t>
      </w:r>
    </w:p>
    <w:p w14:paraId="42B76D40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417.</w:t>
      </w:r>
    </w:p>
    <w:p w14:paraId="11E70945" w14:textId="77777777" w:rsidR="00585329" w:rsidRPr="00DA0414" w:rsidRDefault="00585329" w:rsidP="00DA0414">
      <w:pPr>
        <w:rPr>
          <w:rFonts w:asciiTheme="minorHAnsi" w:hAnsiTheme="minorHAnsi" w:cstheme="minorHAnsi"/>
          <w:sz w:val="22"/>
          <w:szCs w:val="22"/>
        </w:rPr>
      </w:pPr>
    </w:p>
    <w:p w14:paraId="675B4773" w14:textId="77777777" w:rsidR="00585329" w:rsidRPr="00DA0414" w:rsidRDefault="00CE0671" w:rsidP="00DA0414">
      <w:pPr>
        <w:ind w:left="840" w:right="115" w:hanging="360"/>
        <w:rPr>
          <w:rFonts w:asciiTheme="minorHAnsi" w:eastAsia="SimSun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12)</w:t>
      </w:r>
      <w:r w:rsidRPr="00DA0414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“The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Role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A0414">
        <w:rPr>
          <w:rFonts w:asciiTheme="minorHAnsi" w:hAnsiTheme="minorHAnsi" w:cstheme="minorHAnsi"/>
          <w:sz w:val="22"/>
          <w:szCs w:val="22"/>
        </w:rPr>
        <w:t>reat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editors: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Do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Banks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in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Ch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Have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A0414">
        <w:rPr>
          <w:rFonts w:asciiTheme="minorHAnsi" w:hAnsiTheme="minorHAnsi" w:cstheme="minorHAnsi"/>
          <w:sz w:val="22"/>
          <w:szCs w:val="22"/>
        </w:rPr>
        <w:t>e Monitoring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Effect on 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Bo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rowers?”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with Yiming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Hu,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Thomas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in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Shilei Xie,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eastAsia="SimSun" w:hAnsiTheme="minorHAnsi" w:cstheme="minorHAnsi"/>
          <w:sz w:val="22"/>
          <w:szCs w:val="22"/>
        </w:rPr>
        <w:t>中国经济研究</w:t>
      </w:r>
    </w:p>
    <w:p w14:paraId="33D0E723" w14:textId="77777777" w:rsidR="00585329" w:rsidRPr="00DA0414" w:rsidRDefault="00CE0671" w:rsidP="00DA0414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i/>
          <w:w w:val="96"/>
          <w:sz w:val="22"/>
          <w:szCs w:val="22"/>
        </w:rPr>
        <w:t>(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E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conom</w:t>
      </w:r>
      <w:r w:rsidRPr="00DA0414">
        <w:rPr>
          <w:rFonts w:asciiTheme="minorHAnsi" w:hAnsiTheme="minorHAnsi" w:cstheme="minorHAnsi"/>
          <w:i/>
          <w:w w:val="101"/>
          <w:sz w:val="22"/>
          <w:szCs w:val="22"/>
          <w:u w:color="000000"/>
        </w:rPr>
        <w:t>i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c</w:t>
      </w:r>
      <w:r w:rsidRPr="00DA0414">
        <w:rPr>
          <w:rFonts w:asciiTheme="minorHAnsi" w:hAnsiTheme="minorHAnsi" w:cstheme="minorHAnsi"/>
          <w:i/>
          <w:spacing w:val="-139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R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e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s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e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ar</w:t>
      </w:r>
      <w:r w:rsidRPr="00DA0414">
        <w:rPr>
          <w:rFonts w:asciiTheme="minorHAnsi" w:hAnsiTheme="minorHAnsi" w:cstheme="minorHAnsi"/>
          <w:i/>
          <w:w w:val="99"/>
          <w:sz w:val="22"/>
          <w:szCs w:val="22"/>
          <w:u w:color="000000"/>
        </w:rPr>
        <w:t>c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h</w:t>
      </w:r>
      <w:r w:rsidRPr="00DA0414">
        <w:rPr>
          <w:rFonts w:asciiTheme="minorHAnsi" w:hAnsiTheme="minorHAnsi" w:cstheme="minorHAnsi"/>
          <w:i/>
          <w:spacing w:val="-137"/>
          <w:w w:val="99"/>
          <w:sz w:val="22"/>
          <w:szCs w:val="22"/>
          <w:u w:color="000000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Jo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  <w:u w:color="000000"/>
        </w:rPr>
        <w:t>u</w:t>
      </w:r>
      <w:r w:rsidRPr="00DA0414">
        <w:rPr>
          <w:rFonts w:asciiTheme="minorHAnsi" w:hAnsiTheme="minorHAnsi" w:cstheme="minorHAnsi"/>
          <w:i/>
          <w:sz w:val="22"/>
          <w:szCs w:val="22"/>
          <w:u w:color="000000"/>
        </w:rPr>
        <w:t>rnal</w:t>
      </w:r>
      <w:r w:rsidRPr="00DA0414">
        <w:rPr>
          <w:rFonts w:asciiTheme="minorHAnsi" w:hAnsiTheme="minorHAnsi" w:cstheme="minorHAnsi"/>
          <w:sz w:val="22"/>
          <w:szCs w:val="22"/>
        </w:rPr>
        <w:t>),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2008, 43 (10):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52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DA0414">
        <w:rPr>
          <w:rFonts w:asciiTheme="minorHAnsi" w:hAnsiTheme="minorHAnsi" w:cstheme="minorHAnsi"/>
          <w:sz w:val="22"/>
          <w:szCs w:val="22"/>
        </w:rPr>
        <w:t>64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(in Chinese).</w:t>
      </w:r>
    </w:p>
    <w:p w14:paraId="703FF3D1" w14:textId="77777777" w:rsidR="00585329" w:rsidRPr="00DA0414" w:rsidRDefault="00585329" w:rsidP="00DA0414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60798B6A" w14:textId="77777777" w:rsidR="00585329" w:rsidRPr="00DA0414" w:rsidRDefault="00CE0671" w:rsidP="00DA0414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13)</w:t>
      </w:r>
      <w:r w:rsidRPr="00DA0414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“Alw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s</w:t>
      </w:r>
      <w:r w:rsidRPr="00DA041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Sun: 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Case for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Solar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,”</w:t>
      </w:r>
      <w:r w:rsidRPr="00DA041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with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Philip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Parker,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NSEAD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Case</w:t>
      </w:r>
    </w:p>
    <w:p w14:paraId="31E65054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No.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5158, 2003.</w:t>
      </w:r>
    </w:p>
    <w:p w14:paraId="6BA472CA" w14:textId="77777777" w:rsidR="00585329" w:rsidRPr="00DA0414" w:rsidRDefault="00585329" w:rsidP="00DA041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ED4AC24" w14:textId="77777777" w:rsidR="00585329" w:rsidRPr="00DA0414" w:rsidRDefault="00CE0671" w:rsidP="00DA0414">
      <w:pPr>
        <w:ind w:left="12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w w:val="106"/>
          <w:sz w:val="22"/>
          <w:szCs w:val="22"/>
        </w:rPr>
        <w:t>P</w:t>
      </w:r>
      <w:r w:rsidRPr="00DA0414">
        <w:rPr>
          <w:rFonts w:asciiTheme="minorHAnsi" w:hAnsiTheme="minorHAnsi" w:cstheme="minorHAnsi"/>
          <w:spacing w:val="2"/>
          <w:w w:val="106"/>
          <w:sz w:val="22"/>
          <w:szCs w:val="22"/>
        </w:rPr>
        <w:t>r</w:t>
      </w:r>
      <w:r w:rsidRPr="00DA0414">
        <w:rPr>
          <w:rFonts w:asciiTheme="minorHAnsi" w:hAnsiTheme="minorHAnsi" w:cstheme="minorHAnsi"/>
          <w:w w:val="106"/>
          <w:sz w:val="22"/>
          <w:szCs w:val="22"/>
        </w:rPr>
        <w:t xml:space="preserve">ess </w:t>
      </w:r>
      <w:r w:rsidRPr="00DA0414">
        <w:rPr>
          <w:rFonts w:asciiTheme="minorHAnsi" w:hAnsiTheme="minorHAnsi" w:cstheme="minorHAnsi"/>
          <w:sz w:val="22"/>
          <w:szCs w:val="22"/>
        </w:rPr>
        <w:t xml:space="preserve">Citation 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of </w:t>
      </w:r>
      <w:r w:rsidRPr="00DA0414">
        <w:rPr>
          <w:rFonts w:asciiTheme="minorHAnsi" w:hAnsiTheme="minorHAnsi" w:cstheme="minorHAnsi"/>
          <w:w w:val="108"/>
          <w:sz w:val="22"/>
          <w:szCs w:val="22"/>
        </w:rPr>
        <w:t>R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s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2"/>
          <w:w w:val="112"/>
          <w:sz w:val="22"/>
          <w:szCs w:val="22"/>
        </w:rPr>
        <w:t>a</w:t>
      </w:r>
      <w:r w:rsidRPr="00DA0414">
        <w:rPr>
          <w:rFonts w:asciiTheme="minorHAnsi" w:hAnsiTheme="minorHAnsi" w:cstheme="minorHAnsi"/>
          <w:w w:val="132"/>
          <w:sz w:val="22"/>
          <w:szCs w:val="22"/>
        </w:rPr>
        <w:t>r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c</w:t>
      </w:r>
      <w:r w:rsidRPr="00DA0414">
        <w:rPr>
          <w:rFonts w:asciiTheme="minorHAnsi" w:hAnsiTheme="minorHAnsi" w:cstheme="minorHAnsi"/>
          <w:w w:val="111"/>
          <w:sz w:val="22"/>
          <w:szCs w:val="22"/>
        </w:rPr>
        <w:t>h</w:t>
      </w:r>
    </w:p>
    <w:p w14:paraId="5FDCA530" w14:textId="77777777" w:rsidR="00585329" w:rsidRPr="00DA0414" w:rsidRDefault="00CE0671" w:rsidP="00DA0414">
      <w:pPr>
        <w:spacing w:before="15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The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Wall Street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Journal,</w:t>
      </w:r>
      <w:r w:rsidRPr="00DA0414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“Accounti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n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8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Earni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n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g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DA0414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Manipulation,”</w:t>
      </w:r>
      <w:r w:rsidRPr="00DA0414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M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1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4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, 2014.</w:t>
      </w:r>
    </w:p>
    <w:p w14:paraId="2EBA008C" w14:textId="77777777" w:rsidR="00585329" w:rsidRPr="00DA0414" w:rsidRDefault="00CE0671" w:rsidP="00DA0414">
      <w:pPr>
        <w:tabs>
          <w:tab w:val="left" w:pos="820"/>
        </w:tabs>
        <w:spacing w:before="9"/>
        <w:ind w:left="840" w:right="181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Harv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rd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aw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School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um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on Corporate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Gov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ance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Fina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cial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gu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ation, “Mandato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cc</w:t>
      </w:r>
      <w:r w:rsidRPr="00DA0414">
        <w:rPr>
          <w:rFonts w:asciiTheme="minorHAnsi" w:hAnsiTheme="minorHAnsi" w:cstheme="minorHAnsi"/>
          <w:sz w:val="22"/>
          <w:szCs w:val="22"/>
        </w:rPr>
        <w:t>ounti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Standards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 Cost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Equi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Capital,”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Janua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6,</w:t>
      </w:r>
    </w:p>
    <w:p w14:paraId="30B3DA18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  <w:sectPr w:rsidR="00585329" w:rsidRPr="00DA0414">
          <w:pgSz w:w="12240" w:h="15840"/>
          <w:pgMar w:top="1380" w:right="1720" w:bottom="280" w:left="1680" w:header="0" w:footer="1037" w:gutter="0"/>
          <w:cols w:space="720"/>
        </w:sectPr>
      </w:pPr>
      <w:r w:rsidRPr="00DA0414">
        <w:rPr>
          <w:rFonts w:asciiTheme="minorHAnsi" w:hAnsiTheme="minorHAnsi" w:cstheme="minorHAnsi"/>
          <w:sz w:val="22"/>
          <w:szCs w:val="22"/>
        </w:rPr>
        <w:t>2010.</w:t>
      </w:r>
    </w:p>
    <w:p w14:paraId="7EC29F62" w14:textId="77777777" w:rsidR="00585329" w:rsidRPr="00DA0414" w:rsidRDefault="00585329" w:rsidP="00DA041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B697C8C" w14:textId="77777777" w:rsidR="00585329" w:rsidRPr="00DA0414" w:rsidRDefault="00CE0671" w:rsidP="00DA0414">
      <w:pPr>
        <w:tabs>
          <w:tab w:val="left" w:pos="820"/>
        </w:tabs>
        <w:ind w:left="840" w:right="496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Compliance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Week,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“Stud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: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Mandat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FRS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Ad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ption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Cuts Co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Capital,” April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29, 2008.</w:t>
      </w:r>
    </w:p>
    <w:p w14:paraId="68DBC9C5" w14:textId="77777777" w:rsidR="00585329" w:rsidRPr="00DA0414" w:rsidRDefault="00585329" w:rsidP="00DA041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2D86C46" w14:textId="77777777" w:rsidR="00585329" w:rsidRPr="00DA0414" w:rsidRDefault="00CE0671" w:rsidP="00DA0414">
      <w:pPr>
        <w:ind w:left="12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w w:val="110"/>
          <w:sz w:val="22"/>
          <w:szCs w:val="22"/>
        </w:rPr>
        <w:t>Grants,</w:t>
      </w:r>
      <w:r w:rsidRPr="00DA0414">
        <w:rPr>
          <w:rFonts w:asciiTheme="minorHAnsi" w:hAnsiTheme="minorHAnsi" w:cstheme="minorHAnsi"/>
          <w:spacing w:val="-2"/>
          <w:w w:val="1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Awards,</w:t>
      </w:r>
      <w:r w:rsidRPr="00DA041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-2"/>
          <w:w w:val="108"/>
          <w:sz w:val="22"/>
          <w:szCs w:val="22"/>
        </w:rPr>
        <w:t>H</w:t>
      </w:r>
      <w:r w:rsidRPr="00DA0414">
        <w:rPr>
          <w:rFonts w:asciiTheme="minorHAnsi" w:hAnsiTheme="minorHAnsi" w:cstheme="minorHAnsi"/>
          <w:w w:val="109"/>
          <w:sz w:val="22"/>
          <w:szCs w:val="22"/>
        </w:rPr>
        <w:t>onor</w:t>
      </w:r>
      <w:r w:rsidRPr="00DA0414">
        <w:rPr>
          <w:rFonts w:asciiTheme="minorHAnsi" w:hAnsiTheme="minorHAnsi" w:cstheme="minorHAnsi"/>
          <w:sz w:val="22"/>
          <w:szCs w:val="22"/>
        </w:rPr>
        <w:t>s</w:t>
      </w:r>
    </w:p>
    <w:p w14:paraId="53BE8DDF" w14:textId="77777777" w:rsidR="00585329" w:rsidRPr="00DA0414" w:rsidRDefault="00CE0671" w:rsidP="00DA0414">
      <w:pPr>
        <w:spacing w:before="15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Ernst &amp;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You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n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cul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8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Research</w:t>
      </w:r>
      <w:r w:rsidRPr="00DA0414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Fellow,</w:t>
      </w:r>
      <w:r w:rsidRPr="00DA0414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2016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—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prese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nt.</w:t>
      </w:r>
    </w:p>
    <w:p w14:paraId="5055990D" w14:textId="77777777" w:rsidR="00585329" w:rsidRPr="00DA0414" w:rsidRDefault="00CE0671" w:rsidP="00DA0414">
      <w:pPr>
        <w:spacing w:before="6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position w:val="1"/>
          <w:sz w:val="22"/>
          <w:szCs w:val="22"/>
        </w:rPr>
        <w:t>Journal</w:t>
      </w:r>
      <w:r w:rsidRPr="00DA0414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position w:val="1"/>
          <w:sz w:val="22"/>
          <w:szCs w:val="22"/>
        </w:rPr>
        <w:t>of Accounting</w:t>
      </w:r>
      <w:r w:rsidRPr="00DA0414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position w:val="1"/>
          <w:sz w:val="22"/>
          <w:szCs w:val="22"/>
        </w:rPr>
        <w:t>and Economics</w:t>
      </w:r>
      <w:r w:rsidRPr="00DA0414">
        <w:rPr>
          <w:rFonts w:asciiTheme="minorHAnsi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Most</w:t>
      </w:r>
      <w:r w:rsidRPr="00DA0414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Cited Articles</w:t>
      </w:r>
      <w:r w:rsidRPr="00DA0414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since</w:t>
      </w:r>
      <w:r w:rsidRPr="00DA0414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2011.</w:t>
      </w:r>
    </w:p>
    <w:p w14:paraId="7EDD56EB" w14:textId="77777777" w:rsidR="00585329" w:rsidRPr="00DA0414" w:rsidRDefault="00CE0671" w:rsidP="00DA0414">
      <w:pPr>
        <w:spacing w:before="6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Le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av</w:t>
      </w:r>
      <w:r w:rsidRPr="00DA0414">
        <w:rPr>
          <w:rFonts w:asciiTheme="minorHAnsi" w:hAnsiTheme="minorHAnsi" w:cstheme="minorHAnsi"/>
          <w:spacing w:val="5"/>
          <w:position w:val="1"/>
          <w:sz w:val="22"/>
          <w:szCs w:val="22"/>
        </w:rPr>
        <w:t>e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Im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p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act</w:t>
      </w:r>
      <w:r w:rsidRPr="00DA0414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w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ard</w:t>
      </w:r>
      <w:r w:rsidRPr="00DA0414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Resea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ch,</w:t>
      </w:r>
      <w:r w:rsidRPr="00DA0414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Santa</w:t>
      </w:r>
      <w:r w:rsidRPr="00DA0414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Cla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 Universi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1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2016.</w:t>
      </w:r>
    </w:p>
    <w:p w14:paraId="0C5C755A" w14:textId="77777777" w:rsidR="00585329" w:rsidRPr="00DA0414" w:rsidRDefault="00CE0671" w:rsidP="00DA0414">
      <w:pPr>
        <w:spacing w:before="7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Moskowitz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Pr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>i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ze</w:t>
      </w:r>
      <w:r w:rsidRPr="00DA0414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for</w:t>
      </w:r>
      <w:r w:rsidRPr="00DA0414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Social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l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Responsible</w:t>
      </w:r>
      <w:r w:rsidRPr="00DA0414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I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nvest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i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ng,</w:t>
      </w:r>
      <w:r w:rsidRPr="00DA0414">
        <w:rPr>
          <w:rFonts w:asciiTheme="minorHAnsi" w:hAnsiTheme="minorHAnsi" w:cstheme="minorHAnsi"/>
          <w:spacing w:val="-1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Hon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rable</w:t>
      </w:r>
      <w:r w:rsidRPr="00DA0414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Mention,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2014.</w:t>
      </w:r>
    </w:p>
    <w:p w14:paraId="520EBA76" w14:textId="77777777" w:rsidR="00585329" w:rsidRPr="00DA0414" w:rsidRDefault="00CE0671" w:rsidP="00DA0414">
      <w:pPr>
        <w:spacing w:before="6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High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Commended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A0414">
        <w:rPr>
          <w:rFonts w:asciiTheme="minorHAnsi" w:hAnsiTheme="minorHAnsi" w:cstheme="minorHAnsi"/>
          <w:sz w:val="22"/>
          <w:szCs w:val="22"/>
        </w:rPr>
        <w:t>ard,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Eme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al</w:t>
      </w:r>
      <w:r w:rsidRPr="00DA0414">
        <w:rPr>
          <w:rFonts w:asciiTheme="minorHAnsi" w:hAnsiTheme="minorHAnsi" w:cstheme="minorHAnsi"/>
          <w:sz w:val="22"/>
          <w:szCs w:val="22"/>
        </w:rPr>
        <w:t>d Lit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rati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Ne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work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Aw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rds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for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Excell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nce,</w:t>
      </w:r>
    </w:p>
    <w:p w14:paraId="1A14269F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2012.</w:t>
      </w:r>
    </w:p>
    <w:p w14:paraId="121A6EDE" w14:textId="77777777" w:rsidR="00585329" w:rsidRPr="00DA0414" w:rsidRDefault="00CE0671" w:rsidP="00DA0414">
      <w:pPr>
        <w:spacing w:before="19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PriceWaterhouseCoopers</w:t>
      </w:r>
      <w:r w:rsidRPr="00DA0414">
        <w:rPr>
          <w:rFonts w:asciiTheme="minorHAnsi" w:hAnsiTheme="minorHAnsi" w:cstheme="minorHAnsi"/>
          <w:spacing w:val="-8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Research</w:t>
      </w:r>
      <w:r w:rsidRPr="00DA0414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Grant,</w:t>
      </w:r>
      <w:r w:rsidRPr="00DA0414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2010.</w:t>
      </w:r>
    </w:p>
    <w:p w14:paraId="1B1BEA9B" w14:textId="77777777" w:rsidR="00585329" w:rsidRPr="00DA0414" w:rsidRDefault="00CE0671" w:rsidP="00DA0414">
      <w:pPr>
        <w:spacing w:before="6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Le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av</w:t>
      </w:r>
      <w:r w:rsidRPr="00DA0414">
        <w:rPr>
          <w:rFonts w:asciiTheme="minorHAnsi" w:hAnsiTheme="minorHAnsi" w:cstheme="minorHAnsi"/>
          <w:spacing w:val="5"/>
          <w:position w:val="1"/>
          <w:sz w:val="22"/>
          <w:szCs w:val="22"/>
        </w:rPr>
        <w:t>e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7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Re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s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ea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ch</w:t>
      </w:r>
      <w:r w:rsidRPr="00DA0414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ant,</w:t>
      </w:r>
      <w:r w:rsidRPr="00DA0414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Santa</w:t>
      </w:r>
      <w:r w:rsidRPr="00DA0414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Clara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position w:val="1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1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2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009—2014.</w:t>
      </w:r>
    </w:p>
    <w:p w14:paraId="1903F961" w14:textId="77777777" w:rsidR="00585329" w:rsidRPr="00DA0414" w:rsidRDefault="00CE0671" w:rsidP="00DA0414">
      <w:pPr>
        <w:spacing w:before="6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Re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s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ea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ch</w:t>
      </w:r>
      <w:r w:rsidRPr="00DA0414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nt,</w:t>
      </w:r>
      <w:r w:rsidRPr="00DA0414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Santa</w:t>
      </w:r>
      <w:r w:rsidRPr="00DA0414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Clara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2009—2012.</w:t>
      </w:r>
    </w:p>
    <w:p w14:paraId="4882B323" w14:textId="77777777" w:rsidR="00585329" w:rsidRPr="00DA0414" w:rsidRDefault="00CE0671" w:rsidP="00DA0414">
      <w:pPr>
        <w:spacing w:before="6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DA0414">
        <w:rPr>
          <w:rFonts w:asciiTheme="minorHAnsi" w:hAnsiTheme="minorHAnsi" w:cstheme="minorHAnsi"/>
          <w:sz w:val="22"/>
          <w:szCs w:val="22"/>
        </w:rPr>
        <w:t>av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cul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chiev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ment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Award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-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Outstanding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Scholarship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ward,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nta</w:t>
      </w:r>
    </w:p>
    <w:p w14:paraId="591F28B2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Clara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2009,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A0414">
        <w:rPr>
          <w:rFonts w:asciiTheme="minorHAnsi" w:hAnsiTheme="minorHAnsi" w:cstheme="minorHAnsi"/>
          <w:sz w:val="22"/>
          <w:szCs w:val="22"/>
        </w:rPr>
        <w:t>011—2014.</w:t>
      </w:r>
    </w:p>
    <w:p w14:paraId="1B690C7C" w14:textId="77777777" w:rsidR="00585329" w:rsidRPr="00DA0414" w:rsidRDefault="00CE0671" w:rsidP="00DA0414">
      <w:pPr>
        <w:spacing w:before="19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DA0414">
        <w:rPr>
          <w:rFonts w:asciiTheme="minorHAnsi" w:hAnsiTheme="minorHAnsi" w:cstheme="minorHAnsi"/>
          <w:sz w:val="22"/>
          <w:szCs w:val="22"/>
        </w:rPr>
        <w:t>av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cul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chiev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ment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Award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-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Outstanding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achi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ward,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Santa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Clara</w:t>
      </w:r>
    </w:p>
    <w:p w14:paraId="2810A007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2010—2014.</w:t>
      </w:r>
    </w:p>
    <w:p w14:paraId="20D8021D" w14:textId="77777777" w:rsidR="00585329" w:rsidRPr="00DA0414" w:rsidRDefault="00CE0671" w:rsidP="00DA0414">
      <w:pPr>
        <w:tabs>
          <w:tab w:val="left" w:pos="840"/>
        </w:tabs>
        <w:spacing w:before="24"/>
        <w:ind w:left="840" w:right="448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USC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Center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for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nte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national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Business,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Edu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DA0414">
        <w:rPr>
          <w:rFonts w:asciiTheme="minorHAnsi" w:hAnsiTheme="minorHAnsi" w:cstheme="minorHAnsi"/>
          <w:sz w:val="22"/>
          <w:szCs w:val="22"/>
        </w:rPr>
        <w:t>tion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Research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DA0414">
        <w:rPr>
          <w:rFonts w:asciiTheme="minorHAnsi" w:hAnsiTheme="minorHAnsi" w:cstheme="minorHAnsi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) Ph.D. Dissertation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Grant,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$2,000, 2007.</w:t>
      </w:r>
    </w:p>
    <w:p w14:paraId="19D5D6A6" w14:textId="77777777" w:rsidR="00585329" w:rsidRPr="00DA0414" w:rsidRDefault="00CE0671" w:rsidP="00DA0414">
      <w:pPr>
        <w:tabs>
          <w:tab w:val="left" w:pos="840"/>
        </w:tabs>
        <w:spacing w:before="21"/>
        <w:ind w:left="840" w:right="304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AAA-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z w:val="22"/>
          <w:szCs w:val="22"/>
        </w:rPr>
        <w:t>eloitte-J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Michael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Cook 2007 Doctoral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Consortium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Fellow,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ake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DA0414">
        <w:rPr>
          <w:rFonts w:asciiTheme="minorHAnsi" w:hAnsiTheme="minorHAnsi" w:cstheme="minorHAnsi"/>
          <w:sz w:val="22"/>
          <w:szCs w:val="22"/>
        </w:rPr>
        <w:t>hoe, California,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June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13-17,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2007.</w:t>
      </w:r>
    </w:p>
    <w:p w14:paraId="3B98560D" w14:textId="77777777" w:rsidR="00585329" w:rsidRPr="00DA0414" w:rsidRDefault="00CE0671" w:rsidP="00DA0414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Gamma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Phi Beta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Outsta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ding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Profess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r,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Sigma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pha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Epsilon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Outstanding</w:t>
      </w:r>
    </w:p>
    <w:p w14:paraId="5E2A0FF4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Professor,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2006.</w:t>
      </w:r>
    </w:p>
    <w:p w14:paraId="0EB2FEAD" w14:textId="77777777" w:rsidR="00585329" w:rsidRPr="00DA0414" w:rsidRDefault="00CE0671" w:rsidP="00DA0414">
      <w:pPr>
        <w:spacing w:before="19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Marshall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School 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Bus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ness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Fellowship,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Southern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Californ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a,</w:t>
      </w:r>
    </w:p>
    <w:p w14:paraId="03E0F011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2003—2008.</w:t>
      </w:r>
    </w:p>
    <w:p w14:paraId="67667F02" w14:textId="77777777" w:rsidR="00585329" w:rsidRPr="00DA0414" w:rsidRDefault="00CE0671" w:rsidP="00DA0414">
      <w:pPr>
        <w:spacing w:before="19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Ho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Miulan Scholarship,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California,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San Diego,</w:t>
      </w:r>
      <w:r w:rsidRPr="00DA0414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2001—2003.</w:t>
      </w:r>
    </w:p>
    <w:p w14:paraId="622370D4" w14:textId="77777777" w:rsidR="00585329" w:rsidRPr="00DA0414" w:rsidRDefault="00CE0671" w:rsidP="00DA0414">
      <w:pPr>
        <w:tabs>
          <w:tab w:val="left" w:pos="840"/>
        </w:tabs>
        <w:spacing w:before="12"/>
        <w:ind w:left="840" w:right="414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Chancellor’s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cademic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Excellence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Scholarship, Central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Fi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ance 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Economics,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1996—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DA0414">
        <w:rPr>
          <w:rFonts w:asciiTheme="minorHAnsi" w:hAnsiTheme="minorHAnsi" w:cstheme="minorHAnsi"/>
          <w:sz w:val="22"/>
          <w:szCs w:val="22"/>
        </w:rPr>
        <w:t>998.</w:t>
      </w:r>
    </w:p>
    <w:p w14:paraId="04AC4D96" w14:textId="77777777" w:rsidR="00585329" w:rsidRPr="00DA0414" w:rsidRDefault="00585329" w:rsidP="00DA041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1291B6D" w14:textId="77777777" w:rsidR="00585329" w:rsidRPr="00DA0414" w:rsidRDefault="00CE0671" w:rsidP="00DA0414">
      <w:pPr>
        <w:ind w:left="12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Resea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 xml:space="preserve">ch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w w:val="107"/>
          <w:sz w:val="22"/>
          <w:szCs w:val="22"/>
        </w:rPr>
        <w:t>P</w:t>
      </w:r>
      <w:r w:rsidRPr="00DA0414">
        <w:rPr>
          <w:rFonts w:asciiTheme="minorHAnsi" w:hAnsiTheme="minorHAnsi" w:cstheme="minorHAnsi"/>
          <w:w w:val="132"/>
          <w:sz w:val="22"/>
          <w:szCs w:val="22"/>
        </w:rPr>
        <w:t>r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s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w w:val="114"/>
          <w:sz w:val="22"/>
          <w:szCs w:val="22"/>
        </w:rPr>
        <w:t>nt</w:t>
      </w:r>
      <w:r w:rsidRPr="00DA0414">
        <w:rPr>
          <w:rFonts w:asciiTheme="minorHAnsi" w:hAnsiTheme="minorHAnsi" w:cstheme="minorHAnsi"/>
          <w:spacing w:val="2"/>
          <w:w w:val="112"/>
          <w:sz w:val="22"/>
          <w:szCs w:val="22"/>
        </w:rPr>
        <w:t>a</w:t>
      </w:r>
      <w:r w:rsidRPr="00DA0414">
        <w:rPr>
          <w:rFonts w:asciiTheme="minorHAnsi" w:hAnsiTheme="minorHAnsi" w:cstheme="minorHAnsi"/>
          <w:w w:val="119"/>
          <w:sz w:val="22"/>
          <w:szCs w:val="22"/>
        </w:rPr>
        <w:t>t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DA0414">
        <w:rPr>
          <w:rFonts w:asciiTheme="minorHAnsi" w:hAnsiTheme="minorHAnsi" w:cstheme="minorHAnsi"/>
          <w:w w:val="104"/>
          <w:sz w:val="22"/>
          <w:szCs w:val="22"/>
        </w:rPr>
        <w:t>ons</w:t>
      </w:r>
    </w:p>
    <w:p w14:paraId="010E1DB0" w14:textId="77777777" w:rsidR="00585329" w:rsidRPr="00DA0414" w:rsidRDefault="00CE0671" w:rsidP="00DA0414">
      <w:pPr>
        <w:spacing w:before="15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“Political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Connections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Volunta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Disclosure: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Evidence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DA0414">
        <w:rPr>
          <w:rFonts w:asciiTheme="minorHAnsi" w:hAnsiTheme="minorHAnsi" w:cstheme="minorHAnsi"/>
          <w:sz w:val="22"/>
          <w:szCs w:val="22"/>
        </w:rPr>
        <w:t>rom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around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</w:p>
    <w:p w14:paraId="15958A6F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World”</w:t>
      </w:r>
    </w:p>
    <w:p w14:paraId="24EC7F39" w14:textId="77777777" w:rsidR="00585329" w:rsidRPr="00DA0414" w:rsidRDefault="00CE0671" w:rsidP="00DA0414">
      <w:pPr>
        <w:tabs>
          <w:tab w:val="left" w:pos="1560"/>
        </w:tabs>
        <w:spacing w:before="8"/>
        <w:ind w:left="1560" w:right="551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Hong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Ko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Science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chnolo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DA0414">
        <w:rPr>
          <w:rFonts w:asciiTheme="minorHAnsi" w:hAnsiTheme="minorHAnsi" w:cstheme="minorHAnsi"/>
          <w:sz w:val="22"/>
          <w:szCs w:val="22"/>
        </w:rPr>
        <w:t>Fe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A0414">
        <w:rPr>
          <w:rFonts w:asciiTheme="minorHAnsi" w:hAnsiTheme="minorHAnsi" w:cstheme="minorHAnsi"/>
          <w:sz w:val="22"/>
          <w:szCs w:val="22"/>
        </w:rPr>
        <w:t>rua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DA0414">
        <w:rPr>
          <w:rFonts w:asciiTheme="minorHAnsi" w:hAnsiTheme="minorHAnsi" w:cstheme="minorHAnsi"/>
          <w:sz w:val="22"/>
          <w:szCs w:val="22"/>
        </w:rPr>
        <w:t>)*, York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(M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DA0414">
        <w:rPr>
          <w:rFonts w:asciiTheme="minorHAnsi" w:hAnsiTheme="minorHAnsi" w:cstheme="minorHAnsi"/>
          <w:sz w:val="22"/>
          <w:szCs w:val="22"/>
        </w:rPr>
        <w:t>16)*</w:t>
      </w:r>
    </w:p>
    <w:p w14:paraId="1FD963D8" w14:textId="77777777" w:rsidR="00585329" w:rsidRPr="00DA0414" w:rsidRDefault="00CE0671" w:rsidP="00DA0414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“Does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z w:val="22"/>
          <w:szCs w:val="22"/>
        </w:rPr>
        <w:t>ato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FRS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Adoption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Affect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ash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s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A0414">
        <w:rPr>
          <w:rFonts w:asciiTheme="minorHAnsi" w:hAnsiTheme="minorHAnsi" w:cstheme="minorHAnsi"/>
          <w:w w:val="103"/>
          <w:sz w:val="22"/>
          <w:szCs w:val="22"/>
        </w:rPr>
        <w:t>?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”</w:t>
      </w:r>
    </w:p>
    <w:p w14:paraId="71D82527" w14:textId="77777777" w:rsidR="00585329" w:rsidRPr="00DA0414" w:rsidRDefault="00CE0671" w:rsidP="00DA0414">
      <w:pPr>
        <w:tabs>
          <w:tab w:val="left" w:pos="1560"/>
        </w:tabs>
        <w:spacing w:before="1"/>
        <w:ind w:left="1560" w:right="186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Columbia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Burton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works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A0414">
        <w:rPr>
          <w:rFonts w:asciiTheme="minorHAnsi" w:hAnsiTheme="minorHAnsi" w:cstheme="minorHAnsi"/>
          <w:sz w:val="22"/>
          <w:szCs w:val="22"/>
        </w:rPr>
        <w:t>op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(October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DA0414">
        <w:rPr>
          <w:rFonts w:asciiTheme="minorHAnsi" w:hAnsiTheme="minorHAnsi" w:cstheme="minorHAnsi"/>
          <w:sz w:val="22"/>
          <w:szCs w:val="22"/>
        </w:rPr>
        <w:t>)*;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 Chic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go (October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DA0414">
        <w:rPr>
          <w:rFonts w:asciiTheme="minorHAnsi" w:hAnsiTheme="minorHAnsi" w:cstheme="minorHAnsi"/>
          <w:sz w:val="22"/>
          <w:szCs w:val="22"/>
        </w:rPr>
        <w:t>)*;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Ohio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State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(Octo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A0414">
        <w:rPr>
          <w:rFonts w:asciiTheme="minorHAnsi" w:hAnsiTheme="minorHAnsi" w:cstheme="minorHAnsi"/>
          <w:sz w:val="22"/>
          <w:szCs w:val="22"/>
        </w:rPr>
        <w:t>er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2013)*;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2013 European Accounti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Association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Annual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Cong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ess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(M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A0414">
        <w:rPr>
          <w:rFonts w:asciiTheme="minorHAnsi" w:hAnsiTheme="minorHAnsi" w:cstheme="minorHAnsi"/>
          <w:sz w:val="22"/>
          <w:szCs w:val="22"/>
        </w:rPr>
        <w:t>013)*;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Southern</w:t>
      </w:r>
    </w:p>
    <w:p w14:paraId="0C163CE6" w14:textId="77777777" w:rsidR="00585329" w:rsidRPr="00DA0414" w:rsidRDefault="00CE0671" w:rsidP="00DA0414">
      <w:pPr>
        <w:spacing w:before="1"/>
        <w:ind w:left="15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Methodist 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pril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2013)*;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Br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gham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ung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niv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(Ma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ch</w:t>
      </w:r>
    </w:p>
    <w:p w14:paraId="4C2AF8D4" w14:textId="77777777" w:rsidR="00585329" w:rsidRPr="00DA0414" w:rsidRDefault="00CE0671" w:rsidP="00DA0414">
      <w:pPr>
        <w:ind w:left="1560" w:right="295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2013)*;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Pittsburgh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DA0414">
        <w:rPr>
          <w:rFonts w:asciiTheme="minorHAnsi" w:hAnsiTheme="minorHAnsi" w:cstheme="minorHAnsi"/>
          <w:sz w:val="22"/>
          <w:szCs w:val="22"/>
        </w:rPr>
        <w:t>De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ember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A0414">
        <w:rPr>
          <w:rFonts w:asciiTheme="minorHAnsi" w:hAnsiTheme="minorHAnsi" w:cstheme="minorHAnsi"/>
          <w:sz w:val="22"/>
          <w:szCs w:val="22"/>
        </w:rPr>
        <w:t>)*;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2012 AAA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Annual Meeting,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Washi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gton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DA0414">
        <w:rPr>
          <w:rFonts w:asciiTheme="minorHAnsi" w:hAnsiTheme="minorHAnsi" w:cstheme="minorHAnsi"/>
          <w:sz w:val="22"/>
          <w:szCs w:val="22"/>
        </w:rPr>
        <w:t>C.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(August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2012);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ational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 Singapo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(June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2012);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Arizona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State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(April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2012)*;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MI</w:t>
      </w:r>
      <w:r w:rsidRPr="00DA0414">
        <w:rPr>
          <w:rFonts w:asciiTheme="minorHAnsi" w:hAnsiTheme="minorHAnsi" w:cstheme="minorHAnsi"/>
          <w:sz w:val="22"/>
          <w:szCs w:val="22"/>
        </w:rPr>
        <w:t>T (November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DA0414">
        <w:rPr>
          <w:rFonts w:asciiTheme="minorHAnsi" w:hAnsiTheme="minorHAnsi" w:cstheme="minorHAnsi"/>
          <w:sz w:val="22"/>
          <w:szCs w:val="22"/>
        </w:rPr>
        <w:t>)*;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Wharton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(April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2011)*</w:t>
      </w:r>
    </w:p>
    <w:p w14:paraId="2798BC7A" w14:textId="77777777" w:rsidR="00585329" w:rsidRPr="00DA0414" w:rsidRDefault="00CE0671" w:rsidP="00DA0414">
      <w:pPr>
        <w:spacing w:before="19"/>
        <w:ind w:left="480"/>
        <w:rPr>
          <w:rFonts w:asciiTheme="minorHAnsi" w:hAnsiTheme="minorHAnsi" w:cstheme="minorHAnsi"/>
          <w:sz w:val="22"/>
          <w:szCs w:val="22"/>
        </w:rPr>
        <w:sectPr w:rsidR="00585329" w:rsidRPr="00DA0414">
          <w:pgSz w:w="12240" w:h="15840"/>
          <w:pgMar w:top="1340" w:right="1720" w:bottom="280" w:left="1680" w:header="0" w:footer="1037" w:gutter="0"/>
          <w:cols w:space="720"/>
        </w:sect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“Corporate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Social Resp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nsibili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Stock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Pri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Crash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Risk”</w:t>
      </w:r>
    </w:p>
    <w:p w14:paraId="29835788" w14:textId="77777777" w:rsidR="00585329" w:rsidRPr="00DA0414" w:rsidRDefault="00585329" w:rsidP="00DA041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EC1D3A0" w14:textId="77777777" w:rsidR="00585329" w:rsidRPr="00DA0414" w:rsidRDefault="00CE0671" w:rsidP="00DA0414">
      <w:pPr>
        <w:tabs>
          <w:tab w:val="left" w:pos="1500"/>
        </w:tabs>
        <w:ind w:left="1520" w:right="691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Santa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Clara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(Janua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2012);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2012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AA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Annual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Meeti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g, Washington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D.C.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gu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2012)</w:t>
      </w:r>
    </w:p>
    <w:p w14:paraId="5CE06515" w14:textId="77777777" w:rsidR="00585329" w:rsidRPr="00DA0414" w:rsidRDefault="00CE0671" w:rsidP="00DA0414">
      <w:pPr>
        <w:spacing w:before="16"/>
        <w:ind w:left="4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“Mandato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A0414">
        <w:rPr>
          <w:rFonts w:asciiTheme="minorHAnsi" w:hAnsiTheme="minorHAnsi" w:cstheme="minorHAnsi"/>
          <w:sz w:val="22"/>
          <w:szCs w:val="22"/>
        </w:rPr>
        <w:t>RS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Adoption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in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EU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Cross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DA0414">
        <w:rPr>
          <w:rFonts w:asciiTheme="minorHAnsi" w:hAnsiTheme="minorHAnsi" w:cstheme="minorHAnsi"/>
          <w:sz w:val="22"/>
          <w:szCs w:val="22"/>
        </w:rPr>
        <w:t>Bord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ntr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-I</w:t>
      </w:r>
      <w:r w:rsidRPr="00DA0414">
        <w:rPr>
          <w:rFonts w:asciiTheme="minorHAnsi" w:hAnsiTheme="minorHAnsi" w:cstheme="minorHAnsi"/>
          <w:sz w:val="22"/>
          <w:szCs w:val="22"/>
        </w:rPr>
        <w:t>ndust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</w:p>
    <w:p w14:paraId="2792CD2B" w14:textId="77777777" w:rsidR="00585329" w:rsidRPr="00DA0414" w:rsidRDefault="00CE0671" w:rsidP="00DA0414">
      <w:pPr>
        <w:ind w:left="80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formation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Tran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fer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”</w:t>
      </w:r>
    </w:p>
    <w:p w14:paraId="45D5ABBC" w14:textId="77777777" w:rsidR="00585329" w:rsidRPr="00DA0414" w:rsidRDefault="00CE0671" w:rsidP="00DA0414">
      <w:pPr>
        <w:tabs>
          <w:tab w:val="left" w:pos="1520"/>
        </w:tabs>
        <w:spacing w:before="8"/>
        <w:ind w:left="1520" w:right="160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Keio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(June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2010)*;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Soga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A0414">
        <w:rPr>
          <w:rFonts w:asciiTheme="minorHAnsi" w:hAnsiTheme="minorHAnsi" w:cstheme="minorHAnsi"/>
          <w:sz w:val="22"/>
          <w:szCs w:val="22"/>
        </w:rPr>
        <w:t>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(June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2010)*; 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Ho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Ko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(June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2010)*;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Sha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gh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i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 Finan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e 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Economics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(M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DA0414">
        <w:rPr>
          <w:rFonts w:asciiTheme="minorHAnsi" w:hAnsiTheme="minorHAnsi" w:cstheme="minorHAnsi"/>
          <w:sz w:val="22"/>
          <w:szCs w:val="22"/>
        </w:rPr>
        <w:t>10)*;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Central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Finan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 Economics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(Ma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ch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2010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)</w:t>
      </w:r>
      <w:r w:rsidRPr="00DA0414">
        <w:rPr>
          <w:rFonts w:asciiTheme="minorHAnsi" w:hAnsiTheme="minorHAnsi" w:cstheme="minorHAnsi"/>
          <w:sz w:val="22"/>
          <w:szCs w:val="22"/>
        </w:rPr>
        <w:t>*;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Hong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Ko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Po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ech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ic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A0414">
        <w:rPr>
          <w:rFonts w:asciiTheme="minorHAnsi" w:hAnsiTheme="minorHAnsi" w:cstheme="minorHAnsi"/>
          <w:sz w:val="22"/>
          <w:szCs w:val="22"/>
        </w:rPr>
        <w:t>ebru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</w:p>
    <w:p w14:paraId="312A1F38" w14:textId="77777777" w:rsidR="00585329" w:rsidRPr="00DA0414" w:rsidRDefault="00CE0671" w:rsidP="00DA0414">
      <w:pPr>
        <w:ind w:left="152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2010)*;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Santa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Clara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DA0414">
        <w:rPr>
          <w:rFonts w:asciiTheme="minorHAnsi" w:hAnsiTheme="minorHAnsi" w:cstheme="minorHAnsi"/>
          <w:sz w:val="22"/>
          <w:szCs w:val="22"/>
        </w:rPr>
        <w:t>De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ember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DA0414">
        <w:rPr>
          <w:rFonts w:asciiTheme="minorHAnsi" w:hAnsiTheme="minorHAnsi" w:cstheme="minorHAnsi"/>
          <w:sz w:val="22"/>
          <w:szCs w:val="22"/>
        </w:rPr>
        <w:t>)</w:t>
      </w:r>
    </w:p>
    <w:p w14:paraId="37FC6B9B" w14:textId="77777777" w:rsidR="00585329" w:rsidRPr="00DA0414" w:rsidRDefault="00CE0671" w:rsidP="00DA0414">
      <w:pPr>
        <w:spacing w:before="19"/>
        <w:ind w:left="4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“The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Role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ccounti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Conservatism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in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Equi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A0414">
        <w:rPr>
          <w:rFonts w:asciiTheme="minorHAnsi" w:hAnsiTheme="minorHAnsi" w:cstheme="minorHAnsi"/>
          <w:sz w:val="22"/>
          <w:szCs w:val="22"/>
        </w:rPr>
        <w:t>et: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Evidence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m</w:t>
      </w:r>
    </w:p>
    <w:p w14:paraId="69B8DEFD" w14:textId="77777777" w:rsidR="00585329" w:rsidRPr="00DA0414" w:rsidRDefault="00CE0671" w:rsidP="00DA0414">
      <w:pPr>
        <w:ind w:left="80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Seasoned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Equi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DA0414">
        <w:rPr>
          <w:rFonts w:asciiTheme="minorHAnsi" w:hAnsiTheme="minorHAnsi" w:cstheme="minorHAnsi"/>
          <w:sz w:val="22"/>
          <w:szCs w:val="22"/>
        </w:rPr>
        <w:t>eri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gs”</w:t>
      </w:r>
    </w:p>
    <w:p w14:paraId="744F8D43" w14:textId="77777777" w:rsidR="00585329" w:rsidRPr="00DA0414" w:rsidRDefault="00CE0671" w:rsidP="00DA0414">
      <w:pPr>
        <w:spacing w:before="5"/>
        <w:ind w:left="11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pacing w:val="7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2011 FMA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Annual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A0414">
        <w:rPr>
          <w:rFonts w:asciiTheme="minorHAnsi" w:hAnsiTheme="minorHAnsi" w:cstheme="minorHAnsi"/>
          <w:sz w:val="22"/>
          <w:szCs w:val="22"/>
        </w:rPr>
        <w:t>eeting,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z w:val="22"/>
          <w:szCs w:val="22"/>
        </w:rPr>
        <w:t>enver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(Octob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DA0414">
        <w:rPr>
          <w:rFonts w:asciiTheme="minorHAnsi" w:hAnsiTheme="minorHAnsi" w:cstheme="minorHAnsi"/>
          <w:sz w:val="22"/>
          <w:szCs w:val="22"/>
        </w:rPr>
        <w:t>1)*;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2011 AAA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Annual</w:t>
      </w:r>
    </w:p>
    <w:p w14:paraId="2AEB3F1F" w14:textId="77777777" w:rsidR="00585329" w:rsidRPr="00DA0414" w:rsidRDefault="00CE0671" w:rsidP="00DA0414">
      <w:pPr>
        <w:ind w:left="152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Meeting,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Denv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gu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2011)*;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Santa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Clara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DA0414">
        <w:rPr>
          <w:rFonts w:asciiTheme="minorHAnsi" w:hAnsiTheme="minorHAnsi" w:cstheme="minorHAnsi"/>
          <w:sz w:val="22"/>
          <w:szCs w:val="22"/>
        </w:rPr>
        <w:t>April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2011)*</w:t>
      </w:r>
    </w:p>
    <w:p w14:paraId="1DE164CD" w14:textId="77777777" w:rsidR="00585329" w:rsidRPr="00DA0414" w:rsidRDefault="00CE0671" w:rsidP="00DA0414">
      <w:pPr>
        <w:spacing w:before="19"/>
        <w:ind w:left="4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“Has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Widespr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ad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z w:val="22"/>
          <w:szCs w:val="22"/>
        </w:rPr>
        <w:t>option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of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FRS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Reduced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US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Firms’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Abili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to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Att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act</w:t>
      </w:r>
    </w:p>
    <w:p w14:paraId="6AE4CC76" w14:textId="77777777" w:rsidR="00585329" w:rsidRPr="00DA0414" w:rsidRDefault="00CE0671" w:rsidP="00DA0414">
      <w:pPr>
        <w:ind w:left="80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Fore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gn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pi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a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DA0414">
        <w:rPr>
          <w:rFonts w:asciiTheme="minorHAnsi" w:hAnsiTheme="minorHAnsi" w:cstheme="minorHAnsi"/>
          <w:w w:val="103"/>
          <w:sz w:val="22"/>
          <w:szCs w:val="22"/>
        </w:rPr>
        <w:t>?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”</w:t>
      </w:r>
    </w:p>
    <w:p w14:paraId="6684A95A" w14:textId="77777777" w:rsidR="00585329" w:rsidRPr="00DA0414" w:rsidRDefault="00CE0671" w:rsidP="00DA0414">
      <w:pPr>
        <w:tabs>
          <w:tab w:val="left" w:pos="1520"/>
        </w:tabs>
        <w:spacing w:before="8"/>
        <w:ind w:left="1520" w:right="120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FARS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ar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eting,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Chicago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(Janua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2012);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National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 Singapo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(M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2011)*;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Santa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Clara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DA0414">
        <w:rPr>
          <w:rFonts w:asciiTheme="minorHAnsi" w:hAnsiTheme="minorHAnsi" w:cstheme="minorHAnsi"/>
          <w:sz w:val="22"/>
          <w:szCs w:val="22"/>
        </w:rPr>
        <w:t>M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DA0414">
        <w:rPr>
          <w:rFonts w:asciiTheme="minorHAnsi" w:hAnsiTheme="minorHAnsi" w:cstheme="minorHAnsi"/>
          <w:sz w:val="22"/>
          <w:szCs w:val="22"/>
        </w:rPr>
        <w:t>); Texas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A&amp;M 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(April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2011)*</w:t>
      </w:r>
    </w:p>
    <w:p w14:paraId="0A61BD7C" w14:textId="77777777" w:rsidR="00585329" w:rsidRPr="00DA0414" w:rsidRDefault="00CE0671" w:rsidP="00DA0414">
      <w:pPr>
        <w:spacing w:before="16"/>
        <w:ind w:left="4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“CEO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Equi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centive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Audit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Fee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”</w:t>
      </w:r>
    </w:p>
    <w:p w14:paraId="62AF0514" w14:textId="77777777" w:rsidR="00585329" w:rsidRPr="00DA0414" w:rsidRDefault="00CE0671" w:rsidP="00DA0414">
      <w:pPr>
        <w:ind w:left="11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pacing w:val="7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2011 AAA</w:t>
      </w:r>
      <w:r w:rsidRPr="00DA0414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Annual</w:t>
      </w:r>
      <w:r w:rsidRPr="00DA0414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M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eting,</w:t>
      </w:r>
      <w:r w:rsidRPr="00DA0414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D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enver</w:t>
      </w:r>
      <w:r w:rsidRPr="00DA0414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(A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u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gust</w:t>
      </w:r>
      <w:r w:rsidRPr="00DA0414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201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1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)*;</w:t>
      </w:r>
      <w:r w:rsidRPr="00DA0414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AAA</w:t>
      </w:r>
      <w:r w:rsidRPr="00DA0414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Western</w:t>
      </w:r>
    </w:p>
    <w:p w14:paraId="6F62B198" w14:textId="77777777" w:rsidR="00585329" w:rsidRPr="00DA0414" w:rsidRDefault="00CE0671" w:rsidP="00DA0414">
      <w:pPr>
        <w:ind w:left="152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Meeting,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go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il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2011)*</w:t>
      </w:r>
    </w:p>
    <w:p w14:paraId="3844128C" w14:textId="77777777" w:rsidR="00585329" w:rsidRPr="00DA0414" w:rsidRDefault="00CE0671" w:rsidP="00DA0414">
      <w:pPr>
        <w:tabs>
          <w:tab w:val="left" w:pos="800"/>
        </w:tabs>
        <w:spacing w:before="24"/>
        <w:ind w:left="800" w:right="268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“The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mp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ct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z w:val="22"/>
          <w:szCs w:val="22"/>
        </w:rPr>
        <w:t>ato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FRS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Adoption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on Fo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ei</w:t>
      </w:r>
      <w:r w:rsidRPr="00DA0414">
        <w:rPr>
          <w:rFonts w:asciiTheme="minorHAnsi" w:hAnsiTheme="minorHAnsi" w:cstheme="minorHAnsi"/>
          <w:sz w:val="22"/>
          <w:szCs w:val="22"/>
        </w:rPr>
        <w:t>gn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Mutual Fund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Ow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ship: 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Role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Comparabil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”</w:t>
      </w:r>
    </w:p>
    <w:p w14:paraId="2688684B" w14:textId="77777777" w:rsidR="00585329" w:rsidRPr="00DA0414" w:rsidRDefault="00CE0671" w:rsidP="00DA0414">
      <w:pPr>
        <w:tabs>
          <w:tab w:val="left" w:pos="1520"/>
        </w:tabs>
        <w:ind w:left="1520" w:right="411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Texas,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Austin (Janua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2011)*;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Til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A0414">
        <w:rPr>
          <w:rFonts w:asciiTheme="minorHAnsi" w:hAnsiTheme="minorHAnsi" w:cstheme="minorHAnsi"/>
          <w:sz w:val="22"/>
          <w:szCs w:val="22"/>
        </w:rPr>
        <w:t>urg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 (De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ember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2010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)</w:t>
      </w:r>
      <w:r w:rsidRPr="00DA0414">
        <w:rPr>
          <w:rFonts w:asciiTheme="minorHAnsi" w:hAnsiTheme="minorHAnsi" w:cstheme="minorHAnsi"/>
          <w:sz w:val="22"/>
          <w:szCs w:val="22"/>
        </w:rPr>
        <w:t>*;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Central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 Finan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Economics (September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2010);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2010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AAA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Annual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eting,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an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ancisco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gust</w:t>
      </w:r>
    </w:p>
    <w:p w14:paraId="5A15BA25" w14:textId="77777777" w:rsidR="00585329" w:rsidRPr="00DA0414" w:rsidRDefault="00CE0671" w:rsidP="00DA0414">
      <w:pPr>
        <w:ind w:left="1520" w:right="158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2010);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Stanford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Summer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Camp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(August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2009)*;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ational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 Singapo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(Ju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2009)*;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Southern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California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(Ju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2009)*; 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gon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(Ju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2009)*;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Santa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Cla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(Ju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2009); 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land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DA0414">
        <w:rPr>
          <w:rFonts w:asciiTheme="minorHAnsi" w:hAnsiTheme="minorHAnsi" w:cstheme="minorHAnsi"/>
          <w:sz w:val="22"/>
          <w:szCs w:val="22"/>
        </w:rPr>
        <w:t>2009)*;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Northwestern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ni</w:t>
      </w:r>
      <w:r w:rsidRPr="00DA0414">
        <w:rPr>
          <w:rFonts w:asciiTheme="minorHAnsi" w:hAnsiTheme="minorHAnsi" w:cstheme="minorHAnsi"/>
          <w:sz w:val="22"/>
          <w:szCs w:val="22"/>
        </w:rPr>
        <w:t>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A0414">
        <w:rPr>
          <w:rFonts w:asciiTheme="minorHAnsi" w:hAnsiTheme="minorHAnsi" w:cstheme="minorHAnsi"/>
          <w:sz w:val="22"/>
          <w:szCs w:val="22"/>
        </w:rPr>
        <w:t>arch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DA0414">
        <w:rPr>
          <w:rFonts w:asciiTheme="minorHAnsi" w:hAnsiTheme="minorHAnsi" w:cstheme="minorHAnsi"/>
          <w:sz w:val="22"/>
          <w:szCs w:val="22"/>
        </w:rPr>
        <w:t>)*</w:t>
      </w:r>
    </w:p>
    <w:p w14:paraId="0E93006D" w14:textId="77777777" w:rsidR="00585329" w:rsidRPr="00DA0414" w:rsidRDefault="00CE0671" w:rsidP="00DA0414">
      <w:pPr>
        <w:spacing w:before="16"/>
        <w:ind w:left="4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“Does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Eliminating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Reconciliation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from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S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to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U.S.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GAAP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Have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Capital</w:t>
      </w:r>
    </w:p>
    <w:p w14:paraId="3884070D" w14:textId="77777777" w:rsidR="00585329" w:rsidRPr="00DA0414" w:rsidRDefault="00CE0671" w:rsidP="00DA0414">
      <w:pPr>
        <w:ind w:left="80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Market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Conseque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ces?”</w:t>
      </w:r>
    </w:p>
    <w:p w14:paraId="3C0F5311" w14:textId="77777777" w:rsidR="00585329" w:rsidRPr="00DA0414" w:rsidRDefault="00CE0671" w:rsidP="00DA0414">
      <w:pPr>
        <w:spacing w:before="5"/>
        <w:ind w:left="11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pacing w:val="7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nt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rnational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Risk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DA0414">
        <w:rPr>
          <w:rFonts w:asciiTheme="minorHAnsi" w:hAnsiTheme="minorHAnsi" w:cstheme="minorHAnsi"/>
          <w:sz w:val="22"/>
          <w:szCs w:val="22"/>
        </w:rPr>
        <w:t>ement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Confere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ce,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Ams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erdam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(June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2011)*;</w:t>
      </w:r>
    </w:p>
    <w:p w14:paraId="32F288BF" w14:textId="77777777" w:rsidR="00585329" w:rsidRPr="00DA0414" w:rsidRDefault="00CE0671" w:rsidP="00DA0414">
      <w:pPr>
        <w:ind w:left="152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2010 AAA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Annual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eting,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Fra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cisco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st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2010)*;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FARS</w:t>
      </w:r>
    </w:p>
    <w:p w14:paraId="1D74CB80" w14:textId="77777777" w:rsidR="00585329" w:rsidRPr="00DA0414" w:rsidRDefault="00CE0671" w:rsidP="00DA0414">
      <w:pPr>
        <w:ind w:left="152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Mi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Meeti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San D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ego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(Janua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2010)*</w:t>
      </w:r>
    </w:p>
    <w:p w14:paraId="24AFA540" w14:textId="77777777" w:rsidR="00585329" w:rsidRPr="00DA0414" w:rsidRDefault="00CE0671" w:rsidP="00DA0414">
      <w:pPr>
        <w:spacing w:before="19"/>
        <w:ind w:left="4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“L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rg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Creditors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porate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Gov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rna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ce: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 Case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Chinese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Banks”</w:t>
      </w:r>
    </w:p>
    <w:p w14:paraId="01634120" w14:textId="77777777" w:rsidR="00585329" w:rsidRPr="00DA0414" w:rsidRDefault="00CE0671" w:rsidP="00DA0414">
      <w:pPr>
        <w:ind w:left="11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pacing w:val="7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 xml:space="preserve">2011 </w:t>
      </w:r>
      <w:r w:rsidRPr="00DA0414">
        <w:rPr>
          <w:rFonts w:asciiTheme="minorHAnsi" w:hAnsiTheme="minorHAnsi" w:cstheme="minorHAnsi"/>
          <w:i/>
          <w:position w:val="1"/>
          <w:sz w:val="22"/>
          <w:szCs w:val="22"/>
        </w:rPr>
        <w:t>Journal</w:t>
      </w:r>
      <w:r w:rsidRPr="00DA0414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position w:val="1"/>
          <w:sz w:val="22"/>
          <w:szCs w:val="22"/>
        </w:rPr>
        <w:t>of International</w:t>
      </w:r>
      <w:r w:rsidRPr="00DA0414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position w:val="1"/>
          <w:sz w:val="22"/>
          <w:szCs w:val="22"/>
        </w:rPr>
        <w:t>Accounting</w:t>
      </w:r>
      <w:r w:rsidRPr="00DA0414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position w:val="1"/>
          <w:sz w:val="22"/>
          <w:szCs w:val="22"/>
        </w:rPr>
        <w:t>Resear</w:t>
      </w:r>
      <w:r w:rsidRPr="00DA0414">
        <w:rPr>
          <w:rFonts w:asciiTheme="minorHAnsi" w:hAnsiTheme="minorHAnsi" w:cstheme="minorHAnsi"/>
          <w:i/>
          <w:spacing w:val="2"/>
          <w:position w:val="1"/>
          <w:sz w:val="22"/>
          <w:szCs w:val="22"/>
        </w:rPr>
        <w:t>c</w:t>
      </w:r>
      <w:r w:rsidRPr="00DA0414">
        <w:rPr>
          <w:rFonts w:asciiTheme="minorHAnsi" w:hAnsiTheme="minorHAnsi" w:cstheme="minorHAnsi"/>
          <w:i/>
          <w:position w:val="1"/>
          <w:sz w:val="22"/>
          <w:szCs w:val="22"/>
        </w:rPr>
        <w:t>h</w:t>
      </w:r>
      <w:r w:rsidRPr="00DA0414">
        <w:rPr>
          <w:rFonts w:asciiTheme="minorHAnsi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Conferen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c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-9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(June</w:t>
      </w:r>
    </w:p>
    <w:p w14:paraId="57C616EE" w14:textId="77777777" w:rsidR="00585329" w:rsidRPr="00DA0414" w:rsidRDefault="00CE0671" w:rsidP="00DA0414">
      <w:pPr>
        <w:ind w:left="152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2011)*</w:t>
      </w:r>
    </w:p>
    <w:p w14:paraId="656A8C0A" w14:textId="77777777" w:rsidR="00585329" w:rsidRPr="00DA0414" w:rsidRDefault="00CE0671" w:rsidP="00DA0414">
      <w:pPr>
        <w:spacing w:before="19"/>
        <w:ind w:left="4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“Does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z w:val="22"/>
          <w:szCs w:val="22"/>
        </w:rPr>
        <w:t>ato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Adopt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on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of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nternational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Fina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cial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Reporting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Stan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z w:val="22"/>
          <w:szCs w:val="22"/>
        </w:rPr>
        <w:t>ards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DA0414">
        <w:rPr>
          <w:rFonts w:asciiTheme="minorHAnsi" w:hAnsiTheme="minorHAnsi" w:cstheme="minorHAnsi"/>
          <w:sz w:val="22"/>
          <w:szCs w:val="22"/>
        </w:rPr>
        <w:t>n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</w:t>
      </w:r>
    </w:p>
    <w:p w14:paraId="438B504C" w14:textId="77777777" w:rsidR="00585329" w:rsidRPr="00DA0414" w:rsidRDefault="00CE0671" w:rsidP="00DA0414">
      <w:pPr>
        <w:ind w:left="80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European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Union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Red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ce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Cost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Equi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pi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2"/>
          <w:w w:val="99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-2"/>
          <w:w w:val="101"/>
          <w:sz w:val="22"/>
          <w:szCs w:val="22"/>
        </w:rPr>
        <w:t>l</w:t>
      </w:r>
      <w:r w:rsidRPr="00DA0414">
        <w:rPr>
          <w:rFonts w:asciiTheme="minorHAnsi" w:hAnsiTheme="minorHAnsi" w:cstheme="minorHAnsi"/>
          <w:w w:val="103"/>
          <w:sz w:val="22"/>
          <w:szCs w:val="22"/>
        </w:rPr>
        <w:t>?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”</w:t>
      </w:r>
    </w:p>
    <w:p w14:paraId="52944654" w14:textId="77777777" w:rsidR="00585329" w:rsidRPr="00DA0414" w:rsidRDefault="00CE0671" w:rsidP="00DA0414">
      <w:pPr>
        <w:spacing w:before="5"/>
        <w:ind w:left="11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pacing w:val="7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Arizona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State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(November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DA0414">
        <w:rPr>
          <w:rFonts w:asciiTheme="minorHAnsi" w:hAnsiTheme="minorHAnsi" w:cstheme="minorHAnsi"/>
          <w:sz w:val="22"/>
          <w:szCs w:val="22"/>
        </w:rPr>
        <w:t>); Univ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of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llinois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at</w:t>
      </w:r>
    </w:p>
    <w:p w14:paraId="1D5AF2BD" w14:textId="77777777" w:rsidR="00585329" w:rsidRPr="00DA0414" w:rsidRDefault="00CE0671" w:rsidP="00DA0414">
      <w:pPr>
        <w:ind w:left="152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Urban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-Champa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gn</w:t>
      </w:r>
      <w:r w:rsidRPr="00DA041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(M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ch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2008);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Michi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DA0414">
        <w:rPr>
          <w:rFonts w:asciiTheme="minorHAnsi" w:hAnsiTheme="minorHAnsi" w:cstheme="minorHAnsi"/>
          <w:sz w:val="22"/>
          <w:szCs w:val="22"/>
        </w:rPr>
        <w:t>an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State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A0414">
        <w:rPr>
          <w:rFonts w:asciiTheme="minorHAnsi" w:hAnsiTheme="minorHAnsi" w:cstheme="minorHAnsi"/>
          <w:sz w:val="22"/>
          <w:szCs w:val="22"/>
        </w:rPr>
        <w:t>ebru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</w:p>
    <w:p w14:paraId="451EF78E" w14:textId="77777777" w:rsidR="00585329" w:rsidRPr="00DA0414" w:rsidRDefault="00CE0671" w:rsidP="00DA0414">
      <w:pPr>
        <w:ind w:left="1520" w:right="64"/>
        <w:rPr>
          <w:rFonts w:asciiTheme="minorHAnsi" w:hAnsiTheme="minorHAnsi" w:cstheme="minorHAnsi"/>
          <w:sz w:val="22"/>
          <w:szCs w:val="22"/>
        </w:rPr>
        <w:sectPr w:rsidR="00585329" w:rsidRPr="00DA0414">
          <w:pgSz w:w="12240" w:h="15840"/>
          <w:pgMar w:top="1320" w:right="1700" w:bottom="280" w:left="1720" w:header="0" w:footer="1037" w:gutter="0"/>
          <w:cols w:space="720"/>
        </w:sectPr>
      </w:pPr>
      <w:r w:rsidRPr="00DA0414">
        <w:rPr>
          <w:rFonts w:asciiTheme="minorHAnsi" w:hAnsiTheme="minorHAnsi" w:cstheme="minorHAnsi"/>
          <w:sz w:val="22"/>
          <w:szCs w:val="22"/>
        </w:rPr>
        <w:t>2008); Purdue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(Fe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A0414">
        <w:rPr>
          <w:rFonts w:asciiTheme="minorHAnsi" w:hAnsiTheme="minorHAnsi" w:cstheme="minorHAnsi"/>
          <w:sz w:val="22"/>
          <w:szCs w:val="22"/>
        </w:rPr>
        <w:t>rua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DA0414">
        <w:rPr>
          <w:rFonts w:asciiTheme="minorHAnsi" w:hAnsiTheme="minorHAnsi" w:cstheme="minorHAnsi"/>
          <w:sz w:val="22"/>
          <w:szCs w:val="22"/>
        </w:rPr>
        <w:t>);</w:t>
      </w:r>
      <w:r w:rsidRPr="00DA0414">
        <w:rPr>
          <w:rFonts w:asciiTheme="minorHAnsi" w:hAnsiTheme="minorHAnsi" w:cstheme="minorHAnsi"/>
          <w:sz w:val="22"/>
          <w:szCs w:val="22"/>
        </w:rPr>
        <w:t xml:space="preserve"> Unive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California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at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Ir</w:t>
      </w:r>
      <w:r w:rsidRPr="00DA0414">
        <w:rPr>
          <w:rFonts w:asciiTheme="minorHAnsi" w:hAnsiTheme="minorHAnsi" w:cstheme="minorHAnsi"/>
          <w:sz w:val="22"/>
          <w:szCs w:val="22"/>
        </w:rPr>
        <w:t>vine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DA0414">
        <w:rPr>
          <w:rFonts w:asciiTheme="minorHAnsi" w:hAnsiTheme="minorHAnsi" w:cstheme="minorHAnsi"/>
          <w:sz w:val="22"/>
          <w:szCs w:val="22"/>
        </w:rPr>
        <w:t>Febr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2008);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Geo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A0414">
        <w:rPr>
          <w:rFonts w:asciiTheme="minorHAnsi" w:hAnsiTheme="minorHAnsi" w:cstheme="minorHAnsi"/>
          <w:sz w:val="22"/>
          <w:szCs w:val="22"/>
        </w:rPr>
        <w:t>ebrua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DA0414">
        <w:rPr>
          <w:rFonts w:asciiTheme="minorHAnsi" w:hAnsiTheme="minorHAnsi" w:cstheme="minorHAnsi"/>
          <w:sz w:val="22"/>
          <w:szCs w:val="22"/>
        </w:rPr>
        <w:t>); 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 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gon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A0414">
        <w:rPr>
          <w:rFonts w:asciiTheme="minorHAnsi" w:hAnsiTheme="minorHAnsi" w:cstheme="minorHAnsi"/>
          <w:sz w:val="22"/>
          <w:szCs w:val="22"/>
        </w:rPr>
        <w:t>ebru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DA0414">
        <w:rPr>
          <w:rFonts w:asciiTheme="minorHAnsi" w:hAnsiTheme="minorHAnsi" w:cstheme="minorHAnsi"/>
          <w:sz w:val="22"/>
          <w:szCs w:val="22"/>
        </w:rPr>
        <w:t>8);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Santa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Clara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rsity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(Janua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DA0414">
        <w:rPr>
          <w:rFonts w:asciiTheme="minorHAnsi" w:hAnsiTheme="minorHAnsi" w:cstheme="minorHAnsi"/>
          <w:sz w:val="22"/>
          <w:szCs w:val="22"/>
        </w:rPr>
        <w:t>)</w:t>
      </w:r>
    </w:p>
    <w:p w14:paraId="500BD395" w14:textId="77777777" w:rsidR="00585329" w:rsidRPr="00DA0414" w:rsidRDefault="00585329" w:rsidP="00DA041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0C0E287" w14:textId="77777777" w:rsidR="00585329" w:rsidRPr="00DA0414" w:rsidRDefault="00CE0671" w:rsidP="00DA0414">
      <w:pPr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“An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Examination 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Fac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ors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Aff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cting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Chine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nancial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sts’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for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A0414">
        <w:rPr>
          <w:rFonts w:asciiTheme="minorHAnsi" w:hAnsiTheme="minorHAnsi" w:cstheme="minorHAnsi"/>
          <w:sz w:val="22"/>
          <w:szCs w:val="22"/>
        </w:rPr>
        <w:t>ation</w:t>
      </w:r>
    </w:p>
    <w:p w14:paraId="32BF485C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Com</w:t>
      </w:r>
      <w:r w:rsidRPr="00DA0414">
        <w:rPr>
          <w:rFonts w:asciiTheme="minorHAnsi" w:hAnsiTheme="minorHAnsi" w:cstheme="minorHAnsi"/>
          <w:sz w:val="22"/>
          <w:szCs w:val="22"/>
        </w:rPr>
        <w:t>prehension,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yz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ng</w:t>
      </w:r>
      <w:r w:rsidRPr="00DA041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Abili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Job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Qualit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”</w:t>
      </w:r>
    </w:p>
    <w:p w14:paraId="6F47B9E0" w14:textId="77777777" w:rsidR="00585329" w:rsidRPr="00DA0414" w:rsidRDefault="00CE0671" w:rsidP="00DA0414">
      <w:pPr>
        <w:spacing w:before="5"/>
        <w:ind w:left="1158" w:right="1308"/>
        <w:jc w:val="center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sz w:val="22"/>
          <w:szCs w:val="22"/>
        </w:rPr>
        <w:t>o</w:t>
      </w:r>
      <w:r w:rsidRPr="00DA0414">
        <w:rPr>
          <w:rFonts w:asciiTheme="minorHAnsi" w:eastAsia="Courier New" w:hAnsiTheme="minorHAnsi" w:cstheme="minorHAnsi"/>
          <w:spacing w:val="7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2006 AAA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Annual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eting,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Washi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gton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D.C.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ugust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2006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)</w:t>
      </w:r>
    </w:p>
    <w:p w14:paraId="2DB2B904" w14:textId="77777777" w:rsidR="00585329" w:rsidRPr="00DA0414" w:rsidRDefault="00585329" w:rsidP="00DA041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C70A4FF" w14:textId="77777777" w:rsidR="00585329" w:rsidRPr="00DA0414" w:rsidRDefault="00CE0671" w:rsidP="00DA0414">
      <w:pPr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* in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A0414">
        <w:rPr>
          <w:rFonts w:asciiTheme="minorHAnsi" w:hAnsiTheme="minorHAnsi" w:cstheme="minorHAnsi"/>
          <w:sz w:val="22"/>
          <w:szCs w:val="22"/>
        </w:rPr>
        <w:t>ic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te</w:t>
      </w:r>
      <w:r w:rsidRPr="00DA041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A0414">
        <w:rPr>
          <w:rFonts w:asciiTheme="minorHAnsi" w:hAnsiTheme="minorHAnsi" w:cstheme="minorHAnsi"/>
          <w:sz w:val="22"/>
          <w:szCs w:val="22"/>
        </w:rPr>
        <w:t>re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en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ions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by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</w:t>
      </w:r>
      <w:r w:rsidRPr="00DA0414">
        <w:rPr>
          <w:rFonts w:asciiTheme="minorHAnsi" w:hAnsiTheme="minorHAnsi" w:cstheme="minorHAnsi"/>
          <w:w w:val="95"/>
          <w:sz w:val="22"/>
          <w:szCs w:val="22"/>
        </w:rPr>
        <w:t>-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ut</w:t>
      </w:r>
      <w:r w:rsidRPr="00DA0414">
        <w:rPr>
          <w:rFonts w:asciiTheme="minorHAnsi" w:hAnsiTheme="minorHAnsi" w:cstheme="minorHAnsi"/>
          <w:sz w:val="22"/>
          <w:szCs w:val="22"/>
        </w:rPr>
        <w:t>hor</w:t>
      </w:r>
      <w:r w:rsidRPr="00DA0414">
        <w:rPr>
          <w:rFonts w:asciiTheme="minorHAnsi" w:hAnsiTheme="minorHAnsi" w:cstheme="minorHAnsi"/>
          <w:spacing w:val="-2"/>
          <w:w w:val="101"/>
          <w:sz w:val="22"/>
          <w:szCs w:val="22"/>
        </w:rPr>
        <w:t>(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s)</w:t>
      </w:r>
    </w:p>
    <w:p w14:paraId="48769C9C" w14:textId="77777777" w:rsidR="00585329" w:rsidRPr="00DA0414" w:rsidRDefault="00585329" w:rsidP="00DA041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962DB93" w14:textId="77777777" w:rsidR="00585329" w:rsidRPr="00DA0414" w:rsidRDefault="00585329" w:rsidP="00DA0414">
      <w:pPr>
        <w:rPr>
          <w:rFonts w:asciiTheme="minorHAnsi" w:hAnsiTheme="minorHAnsi" w:cstheme="minorHAnsi"/>
          <w:sz w:val="22"/>
          <w:szCs w:val="22"/>
        </w:rPr>
      </w:pPr>
    </w:p>
    <w:p w14:paraId="308E5425" w14:textId="77777777" w:rsidR="00585329" w:rsidRPr="00DA0414" w:rsidRDefault="00CE0671" w:rsidP="00DA0414">
      <w:pPr>
        <w:ind w:left="12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Resea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 xml:space="preserve">ch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w w:val="107"/>
          <w:sz w:val="22"/>
          <w:szCs w:val="22"/>
        </w:rPr>
        <w:t>P</w:t>
      </w:r>
      <w:r w:rsidRPr="00DA0414">
        <w:rPr>
          <w:rFonts w:asciiTheme="minorHAnsi" w:hAnsiTheme="minorHAnsi" w:cstheme="minorHAnsi"/>
          <w:w w:val="132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ss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DA0414">
        <w:rPr>
          <w:rFonts w:asciiTheme="minorHAnsi" w:hAnsiTheme="minorHAnsi" w:cstheme="minorHAnsi"/>
          <w:w w:val="106"/>
          <w:sz w:val="22"/>
          <w:szCs w:val="22"/>
        </w:rPr>
        <w:t>onal</w:t>
      </w:r>
      <w:r w:rsidRPr="00DA0414">
        <w:rPr>
          <w:rFonts w:asciiTheme="minorHAnsi" w:hAnsiTheme="minorHAnsi" w:cstheme="minorHAnsi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w w:val="108"/>
          <w:sz w:val="22"/>
          <w:szCs w:val="22"/>
        </w:rPr>
        <w:t>C</w:t>
      </w:r>
      <w:r w:rsidRPr="00DA0414">
        <w:rPr>
          <w:rFonts w:asciiTheme="minorHAnsi" w:hAnsiTheme="minorHAnsi" w:cstheme="minorHAnsi"/>
          <w:w w:val="105"/>
          <w:sz w:val="22"/>
          <w:szCs w:val="22"/>
        </w:rPr>
        <w:t>onf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w w:val="132"/>
          <w:sz w:val="22"/>
          <w:szCs w:val="22"/>
        </w:rPr>
        <w:t>r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w w:val="106"/>
          <w:sz w:val="22"/>
          <w:szCs w:val="22"/>
        </w:rPr>
        <w:t>nc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s</w:t>
      </w:r>
    </w:p>
    <w:p w14:paraId="5F3EDCB1" w14:textId="77777777" w:rsidR="00585329" w:rsidRPr="00DA0414" w:rsidRDefault="00CE0671" w:rsidP="00DA0414">
      <w:pPr>
        <w:spacing w:before="15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Discussant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at AAA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al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Meetings,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Denv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r,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gust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2011;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New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Yor</w:t>
      </w:r>
      <w:r w:rsidRPr="00DA0414">
        <w:rPr>
          <w:rFonts w:asciiTheme="minorHAnsi" w:hAnsiTheme="minorHAnsi" w:cstheme="minorHAnsi"/>
          <w:sz w:val="22"/>
          <w:szCs w:val="22"/>
        </w:rPr>
        <w:t>k,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ugust</w:t>
      </w:r>
    </w:p>
    <w:p w14:paraId="09A5568F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2009; Chicago,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gust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A0414">
        <w:rPr>
          <w:rFonts w:asciiTheme="minorHAnsi" w:hAnsiTheme="minorHAnsi" w:cstheme="minorHAnsi"/>
          <w:sz w:val="22"/>
          <w:szCs w:val="22"/>
        </w:rPr>
        <w:t>007.</w:t>
      </w:r>
    </w:p>
    <w:p w14:paraId="26F660C7" w14:textId="77777777" w:rsidR="00585329" w:rsidRPr="00DA0414" w:rsidRDefault="00CE0671" w:rsidP="00DA0414">
      <w:pPr>
        <w:spacing w:before="19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Discussant</w:t>
      </w:r>
      <w:r w:rsidRPr="00DA0414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at FARS</w:t>
      </w:r>
      <w:r w:rsidRPr="00DA0414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Mid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ea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-1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M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eting,</w:t>
      </w:r>
      <w:r w:rsidRPr="00DA0414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San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Di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Janua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2010.</w:t>
      </w:r>
    </w:p>
    <w:p w14:paraId="54EB67F1" w14:textId="77777777" w:rsidR="00585329" w:rsidRPr="00DA0414" w:rsidRDefault="00CE0671" w:rsidP="00DA0414">
      <w:pPr>
        <w:spacing w:before="6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I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nvited</w:t>
      </w:r>
      <w:r w:rsidRPr="00DA0414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facul</w:t>
      </w:r>
      <w:r w:rsidRPr="00DA0414">
        <w:rPr>
          <w:rFonts w:asciiTheme="minorHAnsi" w:hAnsiTheme="minorHAnsi" w:cstheme="minorHAnsi"/>
          <w:spacing w:val="5"/>
          <w:position w:val="1"/>
          <w:sz w:val="22"/>
          <w:szCs w:val="22"/>
        </w:rPr>
        <w:t>t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9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at Stanf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DA0414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Accounti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n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Summer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Camp,</w:t>
      </w:r>
      <w:r w:rsidRPr="00DA0414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August</w:t>
      </w:r>
      <w:r w:rsidRPr="00DA0414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2009.</w:t>
      </w:r>
    </w:p>
    <w:p w14:paraId="65FF647C" w14:textId="77777777" w:rsidR="00585329" w:rsidRPr="00DA0414" w:rsidRDefault="00CE0671" w:rsidP="00DA0414">
      <w:pPr>
        <w:spacing w:before="6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I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nvited</w:t>
      </w:r>
      <w:r w:rsidRPr="00DA0414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attendee</w:t>
      </w:r>
      <w:r w:rsidRPr="00DA0414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at New</w:t>
      </w:r>
      <w:r w:rsidRPr="00DA0414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Facul</w:t>
      </w:r>
      <w:r w:rsidRPr="00DA0414">
        <w:rPr>
          <w:rFonts w:asciiTheme="minorHAnsi" w:hAnsiTheme="minorHAnsi" w:cstheme="minorHAnsi"/>
          <w:spacing w:val="5"/>
          <w:position w:val="1"/>
          <w:sz w:val="22"/>
          <w:szCs w:val="22"/>
        </w:rPr>
        <w:t>t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Consortium,</w:t>
      </w:r>
      <w:r w:rsidRPr="00DA0414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Vi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ginia,</w:t>
      </w:r>
      <w:r w:rsidRPr="00DA0414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Janua</w:t>
      </w:r>
      <w:r w:rsidRPr="00DA0414">
        <w:rPr>
          <w:rFonts w:asciiTheme="minorHAnsi" w:hAnsiTheme="minorHAnsi" w:cstheme="minorHAnsi"/>
          <w:spacing w:val="5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2009.</w:t>
      </w:r>
    </w:p>
    <w:p w14:paraId="11BEE462" w14:textId="77777777" w:rsidR="00585329" w:rsidRPr="00DA0414" w:rsidRDefault="00CE0671" w:rsidP="00DA0414">
      <w:pPr>
        <w:spacing w:before="6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USC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orporate</w:t>
      </w:r>
      <w:r w:rsidRPr="00DA0414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Gover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na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nce</w:t>
      </w:r>
      <w:r w:rsidRPr="00DA0414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Summit,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Los</w:t>
      </w:r>
      <w:r w:rsidRPr="00DA0414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n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gel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s,</w:t>
      </w:r>
      <w:r w:rsidRPr="00DA0414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California,</w:t>
      </w:r>
      <w:r w:rsidRPr="00DA0414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March</w:t>
      </w:r>
      <w:r w:rsidRPr="00DA0414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20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0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7.</w:t>
      </w:r>
    </w:p>
    <w:p w14:paraId="634C3654" w14:textId="77777777" w:rsidR="00585329" w:rsidRPr="00DA0414" w:rsidRDefault="00CE0671" w:rsidP="00DA0414">
      <w:pPr>
        <w:tabs>
          <w:tab w:val="left" w:pos="840"/>
        </w:tabs>
        <w:spacing w:before="16"/>
        <w:ind w:left="840" w:right="581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Pac-10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Plus Doctoral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nsortium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Fellow,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Southern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Califor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ia, March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2007; Univ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Utah,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A0414">
        <w:rPr>
          <w:rFonts w:asciiTheme="minorHAnsi" w:hAnsiTheme="minorHAnsi" w:cstheme="minorHAnsi"/>
          <w:sz w:val="22"/>
          <w:szCs w:val="22"/>
        </w:rPr>
        <w:t>ebru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2006;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n, Febr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2005.</w:t>
      </w:r>
    </w:p>
    <w:p w14:paraId="7DCD0D3A" w14:textId="77777777" w:rsidR="00585329" w:rsidRPr="00DA0414" w:rsidRDefault="00CE0671" w:rsidP="00DA0414">
      <w:pPr>
        <w:spacing w:before="21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nvited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attendee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at FA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B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Doctoral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Student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Pro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DA0414">
        <w:rPr>
          <w:rFonts w:asciiTheme="minorHAnsi" w:hAnsiTheme="minorHAnsi" w:cstheme="minorHAnsi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m,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Norwalk,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Connecticu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June</w:t>
      </w:r>
    </w:p>
    <w:p w14:paraId="3E816CAC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position w:val="-1"/>
          <w:sz w:val="22"/>
          <w:szCs w:val="22"/>
        </w:rPr>
        <w:t>2006.</w:t>
      </w:r>
    </w:p>
    <w:p w14:paraId="0632CD0B" w14:textId="77777777" w:rsidR="00585329" w:rsidRPr="00DA0414" w:rsidRDefault="00CE0671" w:rsidP="00DA0414">
      <w:pPr>
        <w:spacing w:before="12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w w:val="90"/>
          <w:sz w:val="22"/>
          <w:szCs w:val="22"/>
        </w:rPr>
        <w:t>2</w:t>
      </w:r>
      <w:r w:rsidRPr="00DA0414">
        <w:rPr>
          <w:rFonts w:asciiTheme="minorHAnsi" w:eastAsia="Courier New" w:hAnsiTheme="minorHAnsi" w:cstheme="minorHAnsi"/>
          <w:w w:val="90"/>
          <w:position w:val="11"/>
          <w:sz w:val="22"/>
          <w:szCs w:val="22"/>
        </w:rPr>
        <w:t>nd</w:t>
      </w:r>
      <w:r w:rsidRPr="00DA0414">
        <w:rPr>
          <w:rFonts w:asciiTheme="minorHAnsi" w:eastAsia="Courier New" w:hAnsiTheme="minorHAnsi" w:cstheme="minorHAnsi"/>
          <w:spacing w:val="-26"/>
          <w:w w:val="90"/>
          <w:position w:val="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Annual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Doctoral/New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A0414">
        <w:rPr>
          <w:rFonts w:asciiTheme="minorHAnsi" w:hAnsiTheme="minorHAnsi" w:cstheme="minorHAnsi"/>
          <w:sz w:val="22"/>
          <w:szCs w:val="22"/>
        </w:rPr>
        <w:t>acul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Consortium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Fellow,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AAA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nter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ational</w:t>
      </w:r>
    </w:p>
    <w:p w14:paraId="65F0C834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Accounti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Section 2006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Mid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-y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ar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eting,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A0414">
        <w:rPr>
          <w:rFonts w:asciiTheme="minorHAnsi" w:hAnsiTheme="minorHAnsi" w:cstheme="minorHAnsi"/>
          <w:sz w:val="22"/>
          <w:szCs w:val="22"/>
        </w:rPr>
        <w:t>os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DA0414">
        <w:rPr>
          <w:rFonts w:asciiTheme="minorHAnsi" w:hAnsiTheme="minorHAnsi" w:cstheme="minorHAnsi"/>
          <w:sz w:val="22"/>
          <w:szCs w:val="22"/>
        </w:rPr>
        <w:t>eles,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Janua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DA0414">
        <w:rPr>
          <w:rFonts w:asciiTheme="minorHAnsi" w:hAnsiTheme="minorHAnsi" w:cstheme="minorHAnsi"/>
          <w:sz w:val="22"/>
          <w:szCs w:val="22"/>
        </w:rPr>
        <w:t>06.</w:t>
      </w:r>
    </w:p>
    <w:p w14:paraId="613D6F58" w14:textId="77777777" w:rsidR="00585329" w:rsidRPr="00DA0414" w:rsidRDefault="00CE0671" w:rsidP="00DA0414">
      <w:pPr>
        <w:spacing w:before="61"/>
        <w:ind w:left="840" w:right="125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7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pacing w:val="101"/>
          <w:w w:val="7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15</w:t>
      </w:r>
      <w:r w:rsidRPr="00DA0414">
        <w:rPr>
          <w:rFonts w:asciiTheme="minorHAnsi" w:eastAsia="Courier New" w:hAnsiTheme="minorHAnsi" w:cstheme="minorHAnsi"/>
          <w:w w:val="66"/>
          <w:position w:val="11"/>
          <w:sz w:val="22"/>
          <w:szCs w:val="22"/>
        </w:rPr>
        <w:t>th</w:t>
      </w:r>
      <w:r w:rsidRPr="00DA0414">
        <w:rPr>
          <w:rFonts w:asciiTheme="minorHAnsi" w:eastAsia="Courier New" w:hAnsiTheme="minorHAnsi" w:cstheme="minorHAnsi"/>
          <w:spacing w:val="-36"/>
          <w:position w:val="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Annual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Confer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nce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on Fi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ancial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Ec</w:t>
      </w:r>
      <w:r w:rsidRPr="00DA0414">
        <w:rPr>
          <w:rFonts w:asciiTheme="minorHAnsi" w:hAnsiTheme="minorHAnsi" w:cstheme="minorHAnsi"/>
          <w:sz w:val="22"/>
          <w:szCs w:val="22"/>
        </w:rPr>
        <w:t>ono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A0414">
        <w:rPr>
          <w:rFonts w:asciiTheme="minorHAnsi" w:hAnsiTheme="minorHAnsi" w:cstheme="minorHAnsi"/>
          <w:sz w:val="22"/>
          <w:szCs w:val="22"/>
        </w:rPr>
        <w:t>ics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Acco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nting,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A0414">
        <w:rPr>
          <w:rFonts w:asciiTheme="minorHAnsi" w:hAnsiTheme="minorHAnsi" w:cstheme="minorHAnsi"/>
          <w:sz w:val="22"/>
          <w:szCs w:val="22"/>
        </w:rPr>
        <w:t>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 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Southern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California,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ovember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2004.</w:t>
      </w:r>
    </w:p>
    <w:p w14:paraId="0CE577DC" w14:textId="77777777" w:rsidR="00585329" w:rsidRPr="00DA0414" w:rsidRDefault="00585329" w:rsidP="00DA041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A33F42F" w14:textId="77777777" w:rsidR="00585329" w:rsidRPr="00DA0414" w:rsidRDefault="00585329" w:rsidP="00DA0414">
      <w:pPr>
        <w:rPr>
          <w:rFonts w:asciiTheme="minorHAnsi" w:hAnsiTheme="minorHAnsi" w:cstheme="minorHAnsi"/>
          <w:sz w:val="22"/>
          <w:szCs w:val="22"/>
        </w:rPr>
      </w:pPr>
    </w:p>
    <w:p w14:paraId="162B90EF" w14:textId="77777777" w:rsidR="00585329" w:rsidRPr="00DA0414" w:rsidRDefault="00CE0671" w:rsidP="00DA0414">
      <w:pPr>
        <w:ind w:left="12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w w:val="107"/>
          <w:sz w:val="22"/>
          <w:szCs w:val="22"/>
        </w:rPr>
        <w:t>P</w:t>
      </w:r>
      <w:r w:rsidRPr="00DA0414">
        <w:rPr>
          <w:rFonts w:asciiTheme="minorHAnsi" w:hAnsiTheme="minorHAnsi" w:cstheme="minorHAnsi"/>
          <w:w w:val="132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ss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DA0414">
        <w:rPr>
          <w:rFonts w:asciiTheme="minorHAnsi" w:hAnsiTheme="minorHAnsi" w:cstheme="minorHAnsi"/>
          <w:w w:val="106"/>
          <w:sz w:val="22"/>
          <w:szCs w:val="22"/>
        </w:rPr>
        <w:t>onal</w:t>
      </w:r>
      <w:r w:rsidRPr="00DA0414">
        <w:rPr>
          <w:rFonts w:asciiTheme="minorHAnsi" w:hAnsiTheme="minorHAnsi" w:cstheme="minorHAnsi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Ac</w:t>
      </w:r>
      <w:r w:rsidRPr="00DA0414">
        <w:rPr>
          <w:rFonts w:asciiTheme="minorHAnsi" w:hAnsiTheme="minorHAnsi" w:cstheme="minorHAnsi"/>
          <w:w w:val="119"/>
          <w:sz w:val="22"/>
          <w:szCs w:val="22"/>
        </w:rPr>
        <w:t>t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vi</w:t>
      </w:r>
      <w:r w:rsidRPr="00DA0414">
        <w:rPr>
          <w:rFonts w:asciiTheme="minorHAnsi" w:hAnsiTheme="minorHAnsi" w:cstheme="minorHAnsi"/>
          <w:w w:val="119"/>
          <w:sz w:val="22"/>
          <w:szCs w:val="22"/>
        </w:rPr>
        <w:t>t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s</w:t>
      </w:r>
    </w:p>
    <w:p w14:paraId="2063DCD8" w14:textId="77777777" w:rsidR="00585329" w:rsidRPr="00DA0414" w:rsidRDefault="00CE0671" w:rsidP="00DA0414">
      <w:pPr>
        <w:spacing w:before="15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Editorial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board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member: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Journal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of International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Accounting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Resea</w:t>
      </w:r>
      <w:r w:rsidRPr="00DA0414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i/>
          <w:sz w:val="22"/>
          <w:szCs w:val="22"/>
        </w:rPr>
        <w:t>c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ugust</w:t>
      </w:r>
    </w:p>
    <w:p w14:paraId="321C10E7" w14:textId="77777777" w:rsidR="00585329" w:rsidRPr="00DA0414" w:rsidRDefault="00CE0671" w:rsidP="00DA0414">
      <w:pPr>
        <w:ind w:left="8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2011—present.</w:t>
      </w:r>
    </w:p>
    <w:p w14:paraId="79C13DDD" w14:textId="77777777" w:rsidR="00585329" w:rsidRPr="00DA0414" w:rsidRDefault="00CE0671" w:rsidP="00DA0414">
      <w:pPr>
        <w:tabs>
          <w:tab w:val="left" w:pos="820"/>
        </w:tabs>
        <w:spacing w:before="21"/>
        <w:ind w:left="840" w:right="155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Ad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hoc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revi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wer: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 xml:space="preserve">The 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DA0414">
        <w:rPr>
          <w:rFonts w:asciiTheme="minorHAnsi" w:hAnsiTheme="minorHAnsi" w:cstheme="minorHAnsi"/>
          <w:i/>
          <w:sz w:val="22"/>
          <w:szCs w:val="22"/>
        </w:rPr>
        <w:t>counting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Review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Cont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i/>
          <w:sz w:val="22"/>
          <w:szCs w:val="22"/>
        </w:rPr>
        <w:t>mporary</w:t>
      </w:r>
      <w:r w:rsidRPr="00DA041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Acc</w:t>
      </w:r>
      <w:r w:rsidRPr="00DA0414">
        <w:rPr>
          <w:rFonts w:asciiTheme="minorHAnsi" w:hAnsiTheme="minorHAnsi" w:cstheme="minorHAnsi"/>
          <w:i/>
          <w:sz w:val="22"/>
          <w:szCs w:val="22"/>
        </w:rPr>
        <w:t>ounting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Re</w:t>
      </w:r>
      <w:r w:rsidRPr="00DA0414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DA0414">
        <w:rPr>
          <w:rFonts w:asciiTheme="minorHAnsi" w:hAnsiTheme="minorHAnsi" w:cstheme="minorHAnsi"/>
          <w:i/>
          <w:sz w:val="22"/>
          <w:szCs w:val="22"/>
        </w:rPr>
        <w:t>earch</w:t>
      </w:r>
      <w:r w:rsidRPr="00DA0414">
        <w:rPr>
          <w:rFonts w:asciiTheme="minorHAnsi" w:hAnsiTheme="minorHAnsi" w:cstheme="minorHAnsi"/>
          <w:sz w:val="22"/>
          <w:szCs w:val="22"/>
        </w:rPr>
        <w:t xml:space="preserve">, </w:t>
      </w:r>
      <w:r w:rsidRPr="00DA0414">
        <w:rPr>
          <w:rFonts w:asciiTheme="minorHAnsi" w:hAnsiTheme="minorHAnsi" w:cstheme="minorHAnsi"/>
          <w:i/>
          <w:sz w:val="22"/>
          <w:szCs w:val="22"/>
        </w:rPr>
        <w:t>Journal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of International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Accounting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Resea</w:t>
      </w:r>
      <w:r w:rsidRPr="00DA0414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i/>
          <w:sz w:val="22"/>
          <w:szCs w:val="22"/>
        </w:rPr>
        <w:t>c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A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i/>
          <w:sz w:val="22"/>
          <w:szCs w:val="22"/>
        </w:rPr>
        <w:t>counting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Horizons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Cor</w:t>
      </w:r>
      <w:r w:rsidRPr="00DA0414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DA0414">
        <w:rPr>
          <w:rFonts w:asciiTheme="minorHAnsi" w:hAnsiTheme="minorHAnsi" w:cstheme="minorHAnsi"/>
          <w:i/>
          <w:sz w:val="22"/>
          <w:szCs w:val="22"/>
        </w:rPr>
        <w:t>orate Governan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i/>
          <w:sz w:val="22"/>
          <w:szCs w:val="22"/>
        </w:rPr>
        <w:t>e:</w:t>
      </w:r>
      <w:r w:rsidRPr="00DA0414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An In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i/>
          <w:sz w:val="22"/>
          <w:szCs w:val="22"/>
        </w:rPr>
        <w:t>ernational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Review,</w:t>
      </w:r>
      <w:r w:rsidRPr="00DA041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European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Accounting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Review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Jou</w:t>
      </w:r>
      <w:r w:rsidRPr="00DA0414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i/>
          <w:sz w:val="22"/>
          <w:szCs w:val="22"/>
        </w:rPr>
        <w:t>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of Business</w:t>
      </w:r>
      <w:r w:rsidRPr="00DA041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Ethics</w:t>
      </w:r>
      <w:r w:rsidRPr="00DA0414">
        <w:rPr>
          <w:rFonts w:asciiTheme="minorHAnsi" w:hAnsiTheme="minorHAnsi" w:cstheme="minorHAnsi"/>
          <w:sz w:val="22"/>
          <w:szCs w:val="22"/>
        </w:rPr>
        <w:t xml:space="preserve">, </w:t>
      </w:r>
      <w:r w:rsidRPr="00DA0414">
        <w:rPr>
          <w:rFonts w:asciiTheme="minorHAnsi" w:hAnsiTheme="minorHAnsi" w:cstheme="minorHAnsi"/>
          <w:i/>
          <w:sz w:val="22"/>
          <w:szCs w:val="22"/>
        </w:rPr>
        <w:t>International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Interaction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Journal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of Accounting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and Public Poli</w:t>
      </w:r>
      <w:r w:rsidRPr="00DA0414">
        <w:rPr>
          <w:rFonts w:asciiTheme="minorHAnsi" w:hAnsiTheme="minorHAnsi" w:cstheme="minorHAnsi"/>
          <w:i/>
          <w:sz w:val="22"/>
          <w:szCs w:val="22"/>
        </w:rPr>
        <w:t>cy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Journal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of Acco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i/>
          <w:sz w:val="22"/>
          <w:szCs w:val="22"/>
        </w:rPr>
        <w:t>nting,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Auditing,</w:t>
      </w:r>
      <w:r w:rsidRPr="00DA041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and Fin</w:t>
      </w:r>
      <w:r w:rsidRPr="00DA0414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DA0414">
        <w:rPr>
          <w:rFonts w:asciiTheme="minorHAnsi" w:hAnsiTheme="minorHAnsi" w:cstheme="minorHAnsi"/>
          <w:i/>
          <w:sz w:val="22"/>
          <w:szCs w:val="22"/>
        </w:rPr>
        <w:t>nce,</w:t>
      </w:r>
      <w:r w:rsidRPr="00DA041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Journal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of Internat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</w:rPr>
        <w:t>onal Business</w:t>
      </w:r>
      <w:r w:rsidRPr="00DA041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Studies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Journal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of International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Financ</w:t>
      </w:r>
      <w:r w:rsidRPr="00DA0414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</w:rPr>
        <w:t>al</w:t>
      </w:r>
      <w:r w:rsidRPr="00DA041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Management</w:t>
      </w:r>
      <w:r w:rsidRPr="00DA041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&amp;</w:t>
      </w:r>
      <w:r w:rsidRPr="00DA041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A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i/>
          <w:sz w:val="22"/>
          <w:szCs w:val="22"/>
        </w:rPr>
        <w:t>co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i/>
          <w:sz w:val="22"/>
          <w:szCs w:val="22"/>
        </w:rPr>
        <w:t>ntin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DA0414">
        <w:rPr>
          <w:rFonts w:asciiTheme="minorHAnsi" w:hAnsiTheme="minorHAnsi" w:cstheme="minorHAnsi"/>
          <w:sz w:val="22"/>
          <w:szCs w:val="22"/>
        </w:rPr>
        <w:t xml:space="preserve">, </w:t>
      </w:r>
      <w:r w:rsidRPr="00DA0414">
        <w:rPr>
          <w:rFonts w:asciiTheme="minorHAnsi" w:hAnsiTheme="minorHAnsi" w:cstheme="minorHAnsi"/>
          <w:i/>
          <w:sz w:val="22"/>
          <w:szCs w:val="22"/>
        </w:rPr>
        <w:t>Management</w:t>
      </w:r>
      <w:r w:rsidRPr="00DA0414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In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i/>
          <w:sz w:val="22"/>
          <w:szCs w:val="22"/>
        </w:rPr>
        <w:t>ernational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Revie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Rev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i/>
          <w:sz w:val="22"/>
          <w:szCs w:val="22"/>
        </w:rPr>
        <w:t>ew</w:t>
      </w:r>
      <w:r w:rsidRPr="00DA041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of Ac</w:t>
      </w:r>
      <w:r w:rsidRPr="00DA041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i/>
          <w:sz w:val="22"/>
          <w:szCs w:val="22"/>
        </w:rPr>
        <w:t>ounting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and Finance</w:t>
      </w:r>
      <w:r w:rsidRPr="00DA0414">
        <w:rPr>
          <w:rFonts w:asciiTheme="minorHAnsi" w:hAnsiTheme="minorHAnsi" w:cstheme="minorHAnsi"/>
          <w:i/>
          <w:color w:val="0000FF"/>
          <w:sz w:val="22"/>
          <w:szCs w:val="22"/>
        </w:rPr>
        <w:t>,</w:t>
      </w:r>
      <w:r w:rsidRPr="00DA0414">
        <w:rPr>
          <w:rFonts w:asciiTheme="minorHAnsi" w:hAnsiTheme="minorHAnsi" w:cstheme="minorHAnsi"/>
          <w:i/>
          <w:color w:val="0000FF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color w:val="000000"/>
          <w:sz w:val="22"/>
          <w:szCs w:val="22"/>
        </w:rPr>
        <w:t>The International</w:t>
      </w:r>
      <w:r w:rsidRPr="00DA0414">
        <w:rPr>
          <w:rFonts w:asciiTheme="minorHAnsi" w:hAnsiTheme="minorHAnsi" w:cstheme="minorHAnsi"/>
          <w:i/>
          <w:color w:val="000000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color w:val="000000"/>
          <w:sz w:val="22"/>
          <w:szCs w:val="22"/>
        </w:rPr>
        <w:t>Journal</w:t>
      </w:r>
      <w:r w:rsidRPr="00DA0414">
        <w:rPr>
          <w:rFonts w:asciiTheme="minorHAnsi" w:hAnsiTheme="minorHAnsi" w:cstheme="minorHAnsi"/>
          <w:i/>
          <w:color w:val="000000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color w:val="000000"/>
          <w:sz w:val="22"/>
          <w:szCs w:val="22"/>
        </w:rPr>
        <w:t>of Acc</w:t>
      </w:r>
      <w:r w:rsidRPr="00DA0414">
        <w:rPr>
          <w:rFonts w:asciiTheme="minorHAnsi" w:hAnsiTheme="minorHAnsi" w:cstheme="minorHAnsi"/>
          <w:i/>
          <w:color w:val="000000"/>
          <w:sz w:val="22"/>
          <w:szCs w:val="22"/>
        </w:rPr>
        <w:t>ountin</w:t>
      </w:r>
      <w:r w:rsidRPr="00DA0414">
        <w:rPr>
          <w:rFonts w:asciiTheme="minorHAnsi" w:hAnsiTheme="minorHAnsi" w:cstheme="minorHAnsi"/>
          <w:i/>
          <w:color w:val="000000"/>
          <w:spacing w:val="-1"/>
          <w:sz w:val="22"/>
          <w:szCs w:val="22"/>
        </w:rPr>
        <w:t>g</w:t>
      </w:r>
      <w:r w:rsidRPr="00DA0414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DA0414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color w:val="000000"/>
          <w:sz w:val="22"/>
          <w:szCs w:val="22"/>
        </w:rPr>
        <w:t>The Interna</w:t>
      </w:r>
      <w:r w:rsidRPr="00DA0414">
        <w:rPr>
          <w:rFonts w:asciiTheme="minorHAnsi" w:hAnsiTheme="minorHAnsi" w:cstheme="minorHAnsi"/>
          <w:i/>
          <w:color w:val="000000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i/>
          <w:color w:val="000000"/>
          <w:sz w:val="22"/>
          <w:szCs w:val="22"/>
        </w:rPr>
        <w:t>ional</w:t>
      </w:r>
      <w:r w:rsidRPr="00DA0414">
        <w:rPr>
          <w:rFonts w:asciiTheme="minorHAnsi" w:hAnsiTheme="minorHAnsi" w:cstheme="minorHAnsi"/>
          <w:i/>
          <w:color w:val="000000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color w:val="000000"/>
          <w:sz w:val="22"/>
          <w:szCs w:val="22"/>
        </w:rPr>
        <w:t>Journal</w:t>
      </w:r>
      <w:r w:rsidRPr="00DA0414">
        <w:rPr>
          <w:rFonts w:asciiTheme="minorHAnsi" w:hAnsiTheme="minorHAnsi" w:cstheme="minorHAnsi"/>
          <w:i/>
          <w:color w:val="000000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color w:val="000000"/>
          <w:sz w:val="22"/>
          <w:szCs w:val="22"/>
        </w:rPr>
        <w:t>of Business, Accounting</w:t>
      </w:r>
      <w:r w:rsidRPr="00DA0414">
        <w:rPr>
          <w:rFonts w:asciiTheme="minorHAnsi" w:hAnsiTheme="minorHAnsi" w:cstheme="minorHAnsi"/>
          <w:i/>
          <w:color w:val="000000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color w:val="000000"/>
          <w:sz w:val="22"/>
          <w:szCs w:val="22"/>
        </w:rPr>
        <w:t>and Business</w:t>
      </w:r>
      <w:r w:rsidRPr="00DA0414">
        <w:rPr>
          <w:rFonts w:asciiTheme="minorHAnsi" w:hAnsiTheme="minorHAnsi" w:cstheme="minorHAnsi"/>
          <w:i/>
          <w:color w:val="000000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color w:val="000000"/>
          <w:sz w:val="22"/>
          <w:szCs w:val="22"/>
        </w:rPr>
        <w:t>Research</w:t>
      </w:r>
    </w:p>
    <w:p w14:paraId="056F4039" w14:textId="77777777" w:rsidR="00585329" w:rsidRPr="00DA0414" w:rsidRDefault="00CE0671" w:rsidP="00DA0414">
      <w:pPr>
        <w:tabs>
          <w:tab w:val="left" w:pos="820"/>
        </w:tabs>
        <w:spacing w:before="23"/>
        <w:ind w:left="840" w:right="80" w:hanging="360"/>
        <w:rPr>
          <w:rFonts w:asciiTheme="minorHAnsi" w:eastAsia="Courier New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Other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rev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ew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ctivities: AAA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A0414">
        <w:rPr>
          <w:rFonts w:asciiTheme="minorHAnsi" w:hAnsiTheme="minorHAnsi" w:cstheme="minorHAnsi"/>
          <w:sz w:val="22"/>
          <w:szCs w:val="22"/>
        </w:rPr>
        <w:t>ARS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eting,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2013; AAA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Annu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l Meeting,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2009, 2012;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AA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AS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ar</w:t>
      </w:r>
      <w:r w:rsidRPr="00DA041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A0414">
        <w:rPr>
          <w:rFonts w:asciiTheme="minorHAnsi" w:hAnsiTheme="minorHAnsi" w:cstheme="minorHAnsi"/>
          <w:sz w:val="22"/>
          <w:szCs w:val="22"/>
        </w:rPr>
        <w:t>eeti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 xml:space="preserve">2011; </w:t>
      </w:r>
      <w:r w:rsidRPr="00DA0414">
        <w:rPr>
          <w:rFonts w:asciiTheme="minorHAnsi" w:hAnsiTheme="minorHAnsi" w:cstheme="minorHAnsi"/>
          <w:i/>
          <w:sz w:val="22"/>
          <w:szCs w:val="22"/>
        </w:rPr>
        <w:t>Journal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of Inte</w:t>
      </w:r>
      <w:r w:rsidRPr="00DA0414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i/>
          <w:sz w:val="22"/>
          <w:szCs w:val="22"/>
        </w:rPr>
        <w:t>national Accounting</w:t>
      </w:r>
      <w:r w:rsidRPr="00DA041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i/>
          <w:sz w:val="22"/>
          <w:szCs w:val="22"/>
        </w:rPr>
        <w:t>Resea</w:t>
      </w:r>
      <w:r w:rsidRPr="00DA0414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i/>
          <w:sz w:val="22"/>
          <w:szCs w:val="22"/>
        </w:rPr>
        <w:t>ch</w:t>
      </w:r>
      <w:r w:rsidRPr="00DA041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onfere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ce,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2011, 2014;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A0414">
        <w:rPr>
          <w:rFonts w:asciiTheme="minorHAnsi" w:hAnsiTheme="minorHAnsi" w:cstheme="minorHAnsi"/>
          <w:sz w:val="22"/>
          <w:szCs w:val="22"/>
        </w:rPr>
        <w:t>inese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Accounti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Pro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DA0414">
        <w:rPr>
          <w:rFonts w:asciiTheme="minorHAnsi" w:hAnsiTheme="minorHAnsi" w:cstheme="minorHAnsi"/>
          <w:sz w:val="22"/>
          <w:szCs w:val="22"/>
        </w:rPr>
        <w:t>es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A0414">
        <w:rPr>
          <w:rFonts w:asciiTheme="minorHAnsi" w:hAnsiTheme="minorHAnsi" w:cstheme="minorHAnsi"/>
          <w:sz w:val="22"/>
          <w:szCs w:val="22"/>
        </w:rPr>
        <w:t>ors’ Association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North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A0414">
        <w:rPr>
          <w:rFonts w:asciiTheme="minorHAnsi" w:hAnsiTheme="minorHAnsi" w:cstheme="minorHAnsi"/>
          <w:sz w:val="22"/>
          <w:szCs w:val="22"/>
        </w:rPr>
        <w:t>erica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(CAPANA)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Res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ch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Confere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ce,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2011; H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ng Kong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A0414">
        <w:rPr>
          <w:rFonts w:asciiTheme="minorHAnsi" w:hAnsiTheme="minorHAnsi" w:cstheme="minorHAnsi"/>
          <w:sz w:val="22"/>
          <w:szCs w:val="22"/>
        </w:rPr>
        <w:t>rants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Council;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Standard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Res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ch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Grants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Prog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am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Social S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iences 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Humanities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Rese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rch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Council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Canada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(</w:t>
      </w:r>
      <w:r w:rsidRPr="00DA0414">
        <w:rPr>
          <w:rFonts w:asciiTheme="minorHAnsi" w:hAnsiTheme="minorHAnsi" w:cstheme="minorHAnsi"/>
          <w:sz w:val="22"/>
          <w:szCs w:val="22"/>
        </w:rPr>
        <w:t>SS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A0414">
        <w:rPr>
          <w:rFonts w:asciiTheme="minorHAnsi" w:hAnsiTheme="minorHAnsi" w:cstheme="minorHAnsi"/>
          <w:sz w:val="22"/>
          <w:szCs w:val="22"/>
        </w:rPr>
        <w:t>RC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)</w:t>
      </w:r>
      <w:r w:rsidRPr="00DA0414">
        <w:rPr>
          <w:rFonts w:asciiTheme="minorHAnsi" w:eastAsia="Courier New" w:hAnsiTheme="minorHAnsi" w:cstheme="minorHAnsi"/>
          <w:w w:val="46"/>
          <w:sz w:val="22"/>
          <w:szCs w:val="22"/>
        </w:rPr>
        <w:t>.</w:t>
      </w:r>
    </w:p>
    <w:p w14:paraId="17FF84C7" w14:textId="77777777" w:rsidR="00585329" w:rsidRPr="00DA0414" w:rsidRDefault="00CE0671" w:rsidP="00DA0414">
      <w:pPr>
        <w:spacing w:before="12"/>
        <w:ind w:left="48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Member: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Ameri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an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c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unting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Association</w:t>
      </w:r>
    </w:p>
    <w:p w14:paraId="4095975E" w14:textId="77777777" w:rsidR="00585329" w:rsidRPr="00DA0414" w:rsidRDefault="00585329" w:rsidP="00DA041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5DCB928" w14:textId="77777777" w:rsidR="00585329" w:rsidRPr="00DA0414" w:rsidRDefault="00CE0671" w:rsidP="00DA0414">
      <w:pPr>
        <w:ind w:left="120"/>
        <w:rPr>
          <w:rFonts w:asciiTheme="minorHAnsi" w:hAnsiTheme="minorHAnsi" w:cstheme="minorHAnsi"/>
          <w:sz w:val="22"/>
          <w:szCs w:val="22"/>
        </w:rPr>
        <w:sectPr w:rsidR="00585329" w:rsidRPr="00DA0414">
          <w:pgSz w:w="12240" w:h="15840"/>
          <w:pgMar w:top="1340" w:right="1720" w:bottom="280" w:left="1680" w:header="0" w:footer="1037" w:gutter="0"/>
          <w:cols w:space="720"/>
        </w:sectPr>
      </w:pPr>
      <w:r w:rsidRPr="00DA0414">
        <w:rPr>
          <w:rFonts w:asciiTheme="minorHAnsi" w:hAnsiTheme="minorHAnsi" w:cstheme="minorHAnsi"/>
          <w:sz w:val="22"/>
          <w:szCs w:val="22"/>
        </w:rPr>
        <w:t>Teaching</w:t>
      </w:r>
      <w:r w:rsidRPr="00DA041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DA0414">
        <w:rPr>
          <w:rFonts w:asciiTheme="minorHAnsi" w:hAnsiTheme="minorHAnsi" w:cstheme="minorHAnsi"/>
          <w:w w:val="103"/>
          <w:sz w:val="22"/>
          <w:szCs w:val="22"/>
        </w:rPr>
        <w:t>xpe</w:t>
      </w:r>
      <w:r w:rsidRPr="00DA0414">
        <w:rPr>
          <w:rFonts w:asciiTheme="minorHAnsi" w:hAnsiTheme="minorHAnsi" w:cstheme="minorHAnsi"/>
          <w:w w:val="132"/>
          <w:sz w:val="22"/>
          <w:szCs w:val="22"/>
        </w:rPr>
        <w:t>r</w:t>
      </w:r>
      <w:r w:rsidRPr="00DA0414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DA0414">
        <w:rPr>
          <w:rFonts w:asciiTheme="minorHAnsi" w:hAnsiTheme="minorHAnsi" w:cstheme="minorHAnsi"/>
          <w:w w:val="106"/>
          <w:sz w:val="22"/>
          <w:szCs w:val="22"/>
        </w:rPr>
        <w:t>nc</w:t>
      </w:r>
      <w:r w:rsidRPr="00DA0414">
        <w:rPr>
          <w:rFonts w:asciiTheme="minorHAnsi" w:hAnsiTheme="minorHAnsi" w:cstheme="minorHAnsi"/>
          <w:w w:val="99"/>
          <w:sz w:val="22"/>
          <w:szCs w:val="22"/>
        </w:rPr>
        <w:t>e</w:t>
      </w:r>
    </w:p>
    <w:p w14:paraId="3FB7FC5D" w14:textId="77777777" w:rsidR="00585329" w:rsidRPr="00DA0414" w:rsidRDefault="00585329" w:rsidP="00DA041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059448B" w14:textId="77777777" w:rsidR="00585329" w:rsidRPr="00DA0414" w:rsidRDefault="00CE0671" w:rsidP="00DA0414">
      <w:pPr>
        <w:ind w:left="4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I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nstr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u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ctor,</w:t>
      </w:r>
      <w:r w:rsidRPr="00DA0414">
        <w:rPr>
          <w:rFonts w:asciiTheme="minorHAnsi" w:hAnsiTheme="minorHAnsi" w:cstheme="minorHAnsi"/>
          <w:spacing w:val="-8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ACTG</w:t>
      </w:r>
      <w:r w:rsidRPr="00DA0414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 xml:space="preserve">316 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C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ost</w:t>
      </w:r>
      <w:r w:rsidRPr="00DA0414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Accounting</w:t>
      </w:r>
      <w:r w:rsidRPr="00DA0414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(unde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rg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duate),</w:t>
      </w:r>
      <w:r w:rsidRPr="00DA0414">
        <w:rPr>
          <w:rFonts w:asciiTheme="minorHAnsi" w:hAnsiTheme="minorHAnsi" w:cstheme="minorHAnsi"/>
          <w:spacing w:val="-1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Santa</w:t>
      </w:r>
      <w:r w:rsidRPr="00DA0414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Cla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r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Uni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v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ersi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.</w:t>
      </w:r>
    </w:p>
    <w:p w14:paraId="4BA74A48" w14:textId="77777777" w:rsidR="00585329" w:rsidRPr="00DA0414" w:rsidRDefault="00CE0671" w:rsidP="00DA0414">
      <w:pPr>
        <w:spacing w:before="6"/>
        <w:ind w:left="4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position w:val="1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I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nstr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u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ctor,</w:t>
      </w:r>
      <w:r w:rsidRPr="00DA0414">
        <w:rPr>
          <w:rFonts w:asciiTheme="minorHAnsi" w:hAnsiTheme="minorHAnsi" w:cstheme="minorHAnsi"/>
          <w:spacing w:val="-8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ACTG</w:t>
      </w:r>
      <w:r w:rsidRPr="00DA0414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 xml:space="preserve">302 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M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an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ger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i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al</w:t>
      </w:r>
      <w:r w:rsidRPr="00DA0414">
        <w:rPr>
          <w:rFonts w:asciiTheme="minorHAnsi" w:hAnsiTheme="minorHAnsi" w:cstheme="minorHAnsi"/>
          <w:spacing w:val="-9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Accounti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n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(gr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aduate),</w:t>
      </w:r>
      <w:r w:rsidRPr="00DA0414">
        <w:rPr>
          <w:rFonts w:asciiTheme="minorHAnsi" w:hAnsiTheme="minorHAnsi" w:cstheme="minorHAnsi"/>
          <w:spacing w:val="-1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Santa</w:t>
      </w:r>
      <w:r w:rsidRPr="00DA0414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Cl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ra</w:t>
      </w:r>
      <w:r w:rsidRPr="00DA0414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Un</w:t>
      </w:r>
      <w:r w:rsidRPr="00DA0414">
        <w:rPr>
          <w:rFonts w:asciiTheme="minorHAnsi" w:hAnsiTheme="minorHAnsi" w:cstheme="minorHAnsi"/>
          <w:spacing w:val="2"/>
          <w:position w:val="1"/>
          <w:sz w:val="22"/>
          <w:szCs w:val="22"/>
        </w:rPr>
        <w:t>i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versi</w:t>
      </w:r>
      <w:r w:rsidRPr="00DA0414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3"/>
          <w:position w:val="1"/>
          <w:sz w:val="22"/>
          <w:szCs w:val="22"/>
        </w:rPr>
        <w:t>y</w:t>
      </w:r>
      <w:r w:rsidRPr="00DA0414">
        <w:rPr>
          <w:rFonts w:asciiTheme="minorHAnsi" w:hAnsiTheme="minorHAnsi" w:cstheme="minorHAnsi"/>
          <w:position w:val="1"/>
          <w:sz w:val="22"/>
          <w:szCs w:val="22"/>
        </w:rPr>
        <w:t>.</w:t>
      </w:r>
    </w:p>
    <w:p w14:paraId="6BD9986D" w14:textId="77777777" w:rsidR="00585329" w:rsidRPr="00DA0414" w:rsidRDefault="00CE0671" w:rsidP="00DA0414">
      <w:pPr>
        <w:tabs>
          <w:tab w:val="left" w:pos="780"/>
        </w:tabs>
        <w:spacing w:before="9"/>
        <w:ind w:left="800" w:right="473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nstr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ctor,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CTG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12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nt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oduction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to</w:t>
      </w:r>
      <w:r w:rsidRPr="00DA04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Mana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DA0414">
        <w:rPr>
          <w:rFonts w:asciiTheme="minorHAnsi" w:hAnsiTheme="minorHAnsi" w:cstheme="minorHAnsi"/>
          <w:sz w:val="22"/>
          <w:szCs w:val="22"/>
        </w:rPr>
        <w:t>erial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Accounti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(und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A0414">
        <w:rPr>
          <w:rFonts w:asciiTheme="minorHAnsi" w:hAnsiTheme="minorHAnsi" w:cstheme="minorHAnsi"/>
          <w:sz w:val="22"/>
          <w:szCs w:val="22"/>
        </w:rPr>
        <w:t>grad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ate), Santa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Clara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.</w:t>
      </w:r>
    </w:p>
    <w:p w14:paraId="15B9797F" w14:textId="77777777" w:rsidR="00585329" w:rsidRPr="00DA0414" w:rsidRDefault="00CE0671" w:rsidP="00DA0414">
      <w:pPr>
        <w:spacing w:before="13"/>
        <w:ind w:left="4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nstr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ctor,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ACCT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250B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Man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ger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al</w:t>
      </w:r>
      <w:r w:rsidRPr="00DA041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Accounti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Southern</w:t>
      </w:r>
    </w:p>
    <w:p w14:paraId="0776C632" w14:textId="77777777" w:rsidR="00585329" w:rsidRPr="00DA0414" w:rsidRDefault="00CE0671" w:rsidP="00DA0414">
      <w:pPr>
        <w:ind w:left="80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California,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Fall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2006.</w:t>
      </w:r>
    </w:p>
    <w:p w14:paraId="729E2375" w14:textId="77777777" w:rsidR="00585329" w:rsidRPr="00DA0414" w:rsidRDefault="00CE0671" w:rsidP="00DA0414">
      <w:pPr>
        <w:spacing w:before="19"/>
        <w:ind w:left="44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 xml:space="preserve">• </w:t>
      </w:r>
      <w:r w:rsidRPr="00DA0414">
        <w:rPr>
          <w:rFonts w:asciiTheme="minorHAnsi" w:eastAsia="Courier New" w:hAnsiTheme="minorHAnsi" w:cstheme="minorHAnsi"/>
          <w:spacing w:val="31"/>
          <w:w w:val="7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Teachi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Assistant,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ACCT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250B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DA0414">
        <w:rPr>
          <w:rFonts w:asciiTheme="minorHAnsi" w:hAnsiTheme="minorHAnsi" w:cstheme="minorHAnsi"/>
          <w:sz w:val="22"/>
          <w:szCs w:val="22"/>
        </w:rPr>
        <w:t>gerial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cc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unting,</w:t>
      </w:r>
      <w:r w:rsidRPr="00DA041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So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hern</w:t>
      </w:r>
    </w:p>
    <w:p w14:paraId="37C341A8" w14:textId="77777777" w:rsidR="00585329" w:rsidRPr="00DA0414" w:rsidRDefault="00CE0671" w:rsidP="00DA0414">
      <w:pPr>
        <w:ind w:left="80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hAnsiTheme="minorHAnsi" w:cstheme="minorHAnsi"/>
          <w:sz w:val="22"/>
          <w:szCs w:val="22"/>
        </w:rPr>
        <w:t>California,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Spring</w:t>
      </w:r>
      <w:r w:rsidRPr="00DA04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2007.</w:t>
      </w:r>
    </w:p>
    <w:p w14:paraId="58BA9123" w14:textId="77777777" w:rsidR="00585329" w:rsidRPr="00DA0414" w:rsidRDefault="00CE0671" w:rsidP="00DA0414">
      <w:pPr>
        <w:tabs>
          <w:tab w:val="left" w:pos="780"/>
        </w:tabs>
        <w:spacing w:before="24"/>
        <w:ind w:left="800" w:right="359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Teachi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Assistant,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A0414">
        <w:rPr>
          <w:rFonts w:asciiTheme="minorHAnsi" w:hAnsiTheme="minorHAnsi" w:cstheme="minorHAnsi"/>
          <w:spacing w:val="5"/>
          <w:sz w:val="22"/>
          <w:szCs w:val="22"/>
        </w:rPr>
        <w:t>IL</w:t>
      </w:r>
      <w:r w:rsidRPr="00DA0414">
        <w:rPr>
          <w:rFonts w:asciiTheme="minorHAnsi" w:hAnsiTheme="minorHAnsi" w:cstheme="minorHAnsi"/>
          <w:sz w:val="22"/>
          <w:szCs w:val="22"/>
        </w:rPr>
        <w:t>D</w:t>
      </w:r>
      <w:r w:rsidRPr="00DA041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11 East Asia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and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the West, 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of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Cali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DA0414">
        <w:rPr>
          <w:rFonts w:asciiTheme="minorHAnsi" w:hAnsiTheme="minorHAnsi" w:cstheme="minorHAnsi"/>
          <w:sz w:val="22"/>
          <w:szCs w:val="22"/>
        </w:rPr>
        <w:t>ornia, San Diego,</w:t>
      </w:r>
      <w:r w:rsidRPr="00DA04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Spri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2003.</w:t>
      </w:r>
    </w:p>
    <w:p w14:paraId="085ED405" w14:textId="77777777" w:rsidR="00585329" w:rsidRPr="00DA0414" w:rsidRDefault="00CE0671" w:rsidP="00DA0414">
      <w:pPr>
        <w:tabs>
          <w:tab w:val="left" w:pos="780"/>
        </w:tabs>
        <w:spacing w:before="21"/>
        <w:ind w:left="800" w:right="562" w:hanging="360"/>
        <w:rPr>
          <w:rFonts w:asciiTheme="minorHAnsi" w:hAnsiTheme="minorHAnsi" w:cstheme="minorHAnsi"/>
          <w:sz w:val="22"/>
          <w:szCs w:val="22"/>
        </w:rPr>
      </w:pPr>
      <w:r w:rsidRPr="00DA0414">
        <w:rPr>
          <w:rFonts w:asciiTheme="minorHAnsi" w:eastAsia="Courier New" w:hAnsiTheme="minorHAnsi" w:cstheme="minorHAnsi"/>
          <w:w w:val="76"/>
          <w:sz w:val="22"/>
          <w:szCs w:val="22"/>
        </w:rPr>
        <w:t>•</w:t>
      </w:r>
      <w:r w:rsidRPr="00DA0414">
        <w:rPr>
          <w:rFonts w:asciiTheme="minorHAnsi" w:eastAsia="Courier New" w:hAnsiTheme="minorHAnsi" w:cstheme="minorHAnsi"/>
          <w:sz w:val="22"/>
          <w:szCs w:val="22"/>
        </w:rPr>
        <w:tab/>
      </w:r>
      <w:r w:rsidRPr="00DA0414">
        <w:rPr>
          <w:rFonts w:asciiTheme="minorHAnsi" w:hAnsiTheme="minorHAnsi" w:cstheme="minorHAnsi"/>
          <w:sz w:val="22"/>
          <w:szCs w:val="22"/>
        </w:rPr>
        <w:t>Teachi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Assistant,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Ma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a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DA0414">
        <w:rPr>
          <w:rFonts w:asciiTheme="minorHAnsi" w:hAnsiTheme="minorHAnsi" w:cstheme="minorHAnsi"/>
          <w:sz w:val="22"/>
          <w:szCs w:val="22"/>
        </w:rPr>
        <w:t>erial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A0414">
        <w:rPr>
          <w:rFonts w:asciiTheme="minorHAnsi" w:hAnsiTheme="minorHAnsi" w:cstheme="minorHAnsi"/>
          <w:sz w:val="22"/>
          <w:szCs w:val="22"/>
        </w:rPr>
        <w:t>ccounti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A0414">
        <w:rPr>
          <w:rFonts w:asciiTheme="minorHAnsi" w:hAnsiTheme="minorHAnsi" w:cstheme="minorHAnsi"/>
          <w:sz w:val="22"/>
          <w:szCs w:val="22"/>
        </w:rPr>
        <w:t>g,</w:t>
      </w:r>
      <w:r w:rsidRPr="00DA04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Exe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A0414">
        <w:rPr>
          <w:rFonts w:asciiTheme="minorHAnsi" w:hAnsiTheme="minorHAnsi" w:cstheme="minorHAnsi"/>
          <w:sz w:val="22"/>
          <w:szCs w:val="22"/>
        </w:rPr>
        <w:t>utive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MBA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Pr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gram, 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z w:val="22"/>
          <w:szCs w:val="22"/>
        </w:rPr>
        <w:t>y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A0414">
        <w:rPr>
          <w:rFonts w:asciiTheme="minorHAnsi" w:hAnsiTheme="minorHAnsi" w:cstheme="minorHAnsi"/>
          <w:sz w:val="22"/>
          <w:szCs w:val="22"/>
        </w:rPr>
        <w:t>f</w:t>
      </w:r>
      <w:r w:rsidRPr="00DA04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B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A0414">
        <w:rPr>
          <w:rFonts w:asciiTheme="minorHAnsi" w:hAnsiTheme="minorHAnsi" w:cstheme="minorHAnsi"/>
          <w:sz w:val="22"/>
          <w:szCs w:val="22"/>
        </w:rPr>
        <w:t>ffalo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&amp; Motorola</w:t>
      </w:r>
      <w:r w:rsidRPr="00DA04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Universi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A041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DA0414">
        <w:rPr>
          <w:rFonts w:asciiTheme="minorHAnsi" w:hAnsiTheme="minorHAnsi" w:cstheme="minorHAnsi"/>
          <w:sz w:val="22"/>
          <w:szCs w:val="22"/>
        </w:rPr>
        <w:t>,</w:t>
      </w:r>
      <w:r w:rsidRPr="00DA041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Be</w:t>
      </w:r>
      <w:r w:rsidRPr="00DA04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A0414">
        <w:rPr>
          <w:rFonts w:asciiTheme="minorHAnsi" w:hAnsiTheme="minorHAnsi" w:cstheme="minorHAnsi"/>
          <w:sz w:val="22"/>
          <w:szCs w:val="22"/>
        </w:rPr>
        <w:t>jing,</w:t>
      </w:r>
      <w:r w:rsidRPr="00DA04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China,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Summer</w:t>
      </w:r>
      <w:r w:rsidRPr="00DA04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A0414">
        <w:rPr>
          <w:rFonts w:asciiTheme="minorHAnsi" w:hAnsiTheme="minorHAnsi" w:cstheme="minorHAnsi"/>
          <w:sz w:val="22"/>
          <w:szCs w:val="22"/>
        </w:rPr>
        <w:t>2001.</w:t>
      </w:r>
    </w:p>
    <w:sectPr w:rsidR="00585329" w:rsidRPr="00DA0414">
      <w:pgSz w:w="12240" w:h="15840"/>
      <w:pgMar w:top="1340" w:right="1720" w:bottom="280" w:left="1720" w:header="0" w:footer="10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BF842" w14:textId="77777777" w:rsidR="00CE0671" w:rsidRDefault="00CE0671">
      <w:r>
        <w:separator/>
      </w:r>
    </w:p>
  </w:endnote>
  <w:endnote w:type="continuationSeparator" w:id="0">
    <w:p w14:paraId="0B261F0A" w14:textId="77777777" w:rsidR="00CE0671" w:rsidRDefault="00CE0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07C8D" w14:textId="7DCA8C09" w:rsidR="00585329" w:rsidRDefault="00DA0414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703AAEE" wp14:editId="26DCC050">
              <wp:simplePos x="0" y="0"/>
              <wp:positionH relativeFrom="page">
                <wp:posOffset>3822700</wp:posOffset>
              </wp:positionH>
              <wp:positionV relativeFrom="page">
                <wp:posOffset>9260205</wp:posOffset>
              </wp:positionV>
              <wp:extent cx="127000" cy="177800"/>
              <wp:effectExtent l="3175" t="1905" r="3175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C1287A" w14:textId="77777777" w:rsidR="00585329" w:rsidRDefault="00CE0671">
                          <w:pPr>
                            <w:spacing w:line="240" w:lineRule="exact"/>
                            <w:ind w:left="4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03AAE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1pt;margin-top:729.15pt;width:10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" filled="f" stroked="f">
              <v:textbox inset="0,0,0,0">
                <w:txbxContent>
                  <w:p w14:paraId="52C1287A" w14:textId="77777777" w:rsidR="00585329" w:rsidRDefault="00CE0671">
                    <w:pPr>
                      <w:spacing w:line="240" w:lineRule="exact"/>
                      <w:ind w:left="4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E2D87" w14:textId="77777777" w:rsidR="00CE0671" w:rsidRDefault="00CE0671">
      <w:r>
        <w:separator/>
      </w:r>
    </w:p>
  </w:footnote>
  <w:footnote w:type="continuationSeparator" w:id="0">
    <w:p w14:paraId="1FD382C5" w14:textId="77777777" w:rsidR="00CE0671" w:rsidRDefault="00CE0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9011C5"/>
    <w:multiLevelType w:val="multilevel"/>
    <w:tmpl w:val="CF8CC5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329"/>
    <w:rsid w:val="00585329"/>
    <w:rsid w:val="00CE0671"/>
    <w:rsid w:val="00DA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8D9B3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A041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04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%20eath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1786</Words>
  <Characters>10186</Characters>
  <Application>Microsoft Office Word</Application>
  <DocSecurity>0</DocSecurity>
  <Lines>84</Lines>
  <Paragraphs>23</Paragraphs>
  <ScaleCrop>false</ScaleCrop>
  <Company/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2021-07-03T14:59:00Z</dcterms:created>
  <dcterms:modified xsi:type="dcterms:W3CDTF">2021-07-03T15:23:00Z</dcterms:modified>
</cp:coreProperties>
</file>